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6D0E" w14:textId="62562BB6" w:rsidR="0058393B" w:rsidRPr="00B00A81" w:rsidRDefault="00A3736D" w:rsidP="00B00A81">
      <w:pPr>
        <w:pStyle w:val="Nagwek2"/>
        <w:pageBreakBefore/>
        <w:rPr>
          <w:rFonts w:ascii="Verdana" w:hAnsi="Verdana" w:cstheme="minorHAnsi"/>
          <w:b w:val="0"/>
          <w:color w:val="auto"/>
          <w:sz w:val="18"/>
          <w:szCs w:val="18"/>
        </w:rPr>
      </w:pPr>
      <w:bookmarkStart w:id="0" w:name="_Toc189135021"/>
      <w:bookmarkStart w:id="1" w:name="_Toc198115969"/>
      <w:r w:rsidRPr="00B00A81">
        <w:rPr>
          <w:rFonts w:ascii="Verdana" w:hAnsi="Verdana" w:cstheme="minorHAnsi"/>
          <w:color w:val="auto"/>
          <w:sz w:val="18"/>
          <w:szCs w:val="18"/>
        </w:rPr>
        <w:t>ZAŁĄCZNIK NR 5 DO SWZ</w:t>
      </w:r>
      <w:r w:rsidR="0058393B" w:rsidRPr="00B00A81">
        <w:rPr>
          <w:rFonts w:ascii="Verdana" w:hAnsi="Verdana" w:cstheme="minorHAnsi"/>
          <w:color w:val="auto"/>
          <w:sz w:val="18"/>
          <w:szCs w:val="18"/>
        </w:rPr>
        <w:t xml:space="preserve"> – </w:t>
      </w:r>
      <w:r w:rsidR="00096F29" w:rsidRPr="00B00A81">
        <w:rPr>
          <w:rFonts w:ascii="Verdana" w:hAnsi="Verdana" w:cstheme="minorHAnsi"/>
          <w:color w:val="auto"/>
          <w:sz w:val="18"/>
          <w:szCs w:val="18"/>
        </w:rPr>
        <w:t xml:space="preserve">OŚWIADCZENIE </w:t>
      </w:r>
      <w:bookmarkStart w:id="2" w:name="_Hlk198621734"/>
      <w:r w:rsidR="00096F29" w:rsidRPr="00B00A81">
        <w:rPr>
          <w:rFonts w:ascii="Verdana" w:hAnsi="Verdana" w:cstheme="minorHAnsi"/>
          <w:color w:val="auto"/>
          <w:sz w:val="18"/>
          <w:szCs w:val="18"/>
        </w:rPr>
        <w:t>O NIEZALEGANIU Z OPŁATAMI (U</w:t>
      </w:r>
      <w:r w:rsidR="0005494E">
        <w:rPr>
          <w:rFonts w:ascii="Verdana" w:hAnsi="Verdana" w:cstheme="minorHAnsi"/>
          <w:color w:val="auto"/>
          <w:sz w:val="18"/>
          <w:szCs w:val="18"/>
        </w:rPr>
        <w:t>S</w:t>
      </w:r>
      <w:r w:rsidR="00096F29" w:rsidRPr="00B00A81">
        <w:rPr>
          <w:rFonts w:ascii="Verdana" w:hAnsi="Verdana" w:cstheme="minorHAnsi"/>
          <w:color w:val="auto"/>
          <w:sz w:val="18"/>
          <w:szCs w:val="18"/>
        </w:rPr>
        <w:t xml:space="preserve"> ORAZ ZUS)</w:t>
      </w:r>
      <w:bookmarkEnd w:id="0"/>
      <w:bookmarkEnd w:id="1"/>
    </w:p>
    <w:bookmarkEnd w:id="2"/>
    <w:p w14:paraId="04A02D3E" w14:textId="55A0C52A" w:rsidR="00C42667" w:rsidRPr="00105D14" w:rsidRDefault="00C42667" w:rsidP="00540974">
      <w:pPr>
        <w:spacing w:after="200" w:line="276" w:lineRule="auto"/>
        <w:jc w:val="left"/>
        <w:rPr>
          <w:rFonts w:asciiTheme="minorHAnsi" w:hAnsiTheme="minorHAnsi" w:cs="Arial"/>
          <w:b/>
        </w:rPr>
      </w:pPr>
    </w:p>
    <w:p w14:paraId="13B8D259" w14:textId="5C52D0D7" w:rsidR="002E0FA0" w:rsidRPr="00105D14" w:rsidRDefault="002E0FA0" w:rsidP="00540974">
      <w:pPr>
        <w:spacing w:after="200" w:line="276" w:lineRule="auto"/>
        <w:jc w:val="left"/>
        <w:rPr>
          <w:rFonts w:asciiTheme="minorHAnsi" w:hAnsiTheme="minorHAnsi" w:cs="Arial"/>
          <w:b/>
        </w:rPr>
      </w:pPr>
    </w:p>
    <w:p w14:paraId="002014BB" w14:textId="77777777" w:rsidR="00096F29" w:rsidRPr="00AE6DC5" w:rsidRDefault="00096F29" w:rsidP="00096F29">
      <w:pPr>
        <w:pStyle w:val="Bezodstpw"/>
        <w:rPr>
          <w:rFonts w:cstheme="minorHAnsi"/>
          <w:sz w:val="12"/>
          <w:szCs w:val="12"/>
        </w:rPr>
      </w:pPr>
      <w:r w:rsidRPr="00AE6DC5">
        <w:rPr>
          <w:rFonts w:cstheme="minorHAnsi"/>
          <w:sz w:val="12"/>
          <w:szCs w:val="12"/>
        </w:rPr>
        <w:t xml:space="preserve">              ( pieczęć firmowa Wykonawcy)</w:t>
      </w:r>
    </w:p>
    <w:p w14:paraId="69C7EECC" w14:textId="77777777" w:rsidR="00096F29" w:rsidRPr="00065A5B" w:rsidRDefault="00096F29" w:rsidP="00096F29">
      <w:pPr>
        <w:rPr>
          <w:rFonts w:asciiTheme="minorHAnsi" w:hAnsiTheme="minorHAnsi" w:cstheme="minorHAnsi"/>
        </w:rPr>
      </w:pPr>
      <w:r w:rsidRPr="00065A5B">
        <w:rPr>
          <w:rFonts w:asciiTheme="minorHAnsi" w:hAnsiTheme="minorHAnsi" w:cstheme="minorHAnsi"/>
        </w:rPr>
        <w:t>..........................................</w:t>
      </w:r>
    </w:p>
    <w:p w14:paraId="3620F00A" w14:textId="77777777" w:rsidR="00096F29" w:rsidRPr="00065A5B" w:rsidRDefault="00096F29" w:rsidP="00096F29">
      <w:pPr>
        <w:ind w:firstLine="708"/>
        <w:rPr>
          <w:rFonts w:asciiTheme="minorHAnsi" w:hAnsiTheme="minorHAnsi" w:cstheme="minorHAnsi"/>
        </w:rPr>
      </w:pPr>
      <w:r w:rsidRPr="00065A5B">
        <w:rPr>
          <w:rFonts w:asciiTheme="minorHAnsi" w:hAnsiTheme="minorHAnsi" w:cstheme="minorHAnsi"/>
        </w:rPr>
        <w:t>Dane oferenta</w:t>
      </w:r>
    </w:p>
    <w:p w14:paraId="28A56F06" w14:textId="77777777" w:rsidR="00096F29" w:rsidRPr="00AE6DC5" w:rsidRDefault="00096F29" w:rsidP="00096F29">
      <w:pPr>
        <w:pStyle w:val="Bezodstpw"/>
        <w:rPr>
          <w:rFonts w:cstheme="minorHAnsi"/>
        </w:rPr>
      </w:pPr>
    </w:p>
    <w:p w14:paraId="6DA10647" w14:textId="77777777" w:rsidR="00096F29" w:rsidRPr="00AE6DC5" w:rsidRDefault="00096F29" w:rsidP="00096F29">
      <w:pPr>
        <w:pStyle w:val="Bezodstpw"/>
        <w:rPr>
          <w:rFonts w:cstheme="minorHAnsi"/>
        </w:rPr>
      </w:pPr>
    </w:p>
    <w:p w14:paraId="557ACE79" w14:textId="77777777" w:rsidR="00096F29" w:rsidRPr="00AE6DC5" w:rsidRDefault="00096F29" w:rsidP="00096F29">
      <w:pPr>
        <w:pStyle w:val="Bezodstpw"/>
        <w:rPr>
          <w:rFonts w:cstheme="minorHAnsi"/>
        </w:rPr>
      </w:pPr>
    </w:p>
    <w:p w14:paraId="634FDB63" w14:textId="77777777" w:rsidR="00096F29" w:rsidRPr="005B2E5A" w:rsidRDefault="00096F29" w:rsidP="00096F29">
      <w:pPr>
        <w:pStyle w:val="Bezodstpw"/>
        <w:rPr>
          <w:rFonts w:cstheme="minorHAnsi"/>
        </w:rPr>
      </w:pPr>
    </w:p>
    <w:p w14:paraId="09A0403B" w14:textId="77777777" w:rsidR="00096F29" w:rsidRPr="00440FA9" w:rsidRDefault="00096F29" w:rsidP="00096F29">
      <w:pPr>
        <w:pStyle w:val="Bezodstpw"/>
        <w:jc w:val="center"/>
        <w:rPr>
          <w:rFonts w:cstheme="minorHAnsi"/>
          <w:b/>
          <w:szCs w:val="24"/>
        </w:rPr>
      </w:pPr>
      <w:r w:rsidRPr="00440FA9">
        <w:rPr>
          <w:rFonts w:cstheme="minorHAnsi"/>
          <w:b/>
          <w:szCs w:val="24"/>
        </w:rPr>
        <w:t>OŚWIADCZENIE</w:t>
      </w:r>
    </w:p>
    <w:p w14:paraId="63CCD40C" w14:textId="77777777" w:rsidR="00096F29" w:rsidRPr="00065A5B" w:rsidRDefault="00096F29" w:rsidP="00096F29">
      <w:pPr>
        <w:spacing w:line="276" w:lineRule="auto"/>
        <w:rPr>
          <w:rFonts w:asciiTheme="minorHAnsi" w:hAnsiTheme="minorHAnsi" w:cstheme="minorHAnsi"/>
          <w:b/>
        </w:rPr>
      </w:pPr>
    </w:p>
    <w:p w14:paraId="43EFCE8A" w14:textId="77777777" w:rsidR="00096F29" w:rsidRPr="00065A5B" w:rsidRDefault="00096F29" w:rsidP="00096F29">
      <w:pPr>
        <w:spacing w:line="276" w:lineRule="auto"/>
        <w:jc w:val="center"/>
        <w:rPr>
          <w:rFonts w:asciiTheme="minorHAnsi" w:hAnsiTheme="minorHAnsi" w:cstheme="minorHAnsi"/>
          <w:b/>
          <w:szCs w:val="24"/>
        </w:rPr>
      </w:pPr>
      <w:r w:rsidRPr="00065A5B">
        <w:rPr>
          <w:rFonts w:asciiTheme="minorHAnsi" w:hAnsiTheme="minorHAnsi" w:cstheme="minorHAnsi"/>
          <w:b/>
          <w:szCs w:val="24"/>
        </w:rPr>
        <w:t xml:space="preserve">dot. informacji o niezaleganiu z opłatami w zakresie US oraz ZUS </w:t>
      </w:r>
    </w:p>
    <w:p w14:paraId="61D35979" w14:textId="77777777" w:rsidR="00096F29" w:rsidRPr="00065A5B" w:rsidRDefault="00096F29" w:rsidP="00096F29">
      <w:pPr>
        <w:spacing w:line="276" w:lineRule="auto"/>
        <w:rPr>
          <w:rFonts w:asciiTheme="minorHAnsi" w:hAnsiTheme="minorHAnsi" w:cstheme="minorHAnsi"/>
          <w:b/>
        </w:rPr>
      </w:pPr>
    </w:p>
    <w:p w14:paraId="041C72E4" w14:textId="77777777" w:rsidR="00096F29" w:rsidRPr="00065A5B" w:rsidRDefault="00096F29" w:rsidP="00096F29">
      <w:pPr>
        <w:spacing w:line="480" w:lineRule="auto"/>
        <w:rPr>
          <w:rFonts w:asciiTheme="minorHAnsi" w:hAnsiTheme="minorHAnsi" w:cstheme="minorHAnsi"/>
          <w:lang w:eastAsia="pl-PL"/>
        </w:rPr>
      </w:pPr>
      <w:r w:rsidRPr="00065A5B">
        <w:rPr>
          <w:rFonts w:asciiTheme="minorHAnsi" w:hAnsiTheme="minorHAnsi" w:cstheme="minorHAnsi"/>
        </w:rPr>
        <w:t xml:space="preserve">Oświadczam/-y*, że </w:t>
      </w:r>
      <w:r w:rsidRPr="00065A5B">
        <w:rPr>
          <w:rFonts w:asciiTheme="minorHAnsi" w:hAnsiTheme="minorHAnsi" w:cstheme="minorHAnsi"/>
          <w:lang w:eastAsia="pl-PL"/>
        </w:rPr>
        <w:t>nie zalegam/y* z opłacaniem podatków / uzyskaliśmy przewidziane prawem zwolnienie, odroczenie lub rozłożenie na raty zaległych płatności lub wstrzymanie w całości wykonania decyzji właściwego organu.</w:t>
      </w:r>
    </w:p>
    <w:p w14:paraId="527058F0" w14:textId="77777777" w:rsidR="00096F29" w:rsidRPr="00065A5B" w:rsidRDefault="00096F29" w:rsidP="00096F29">
      <w:pPr>
        <w:spacing w:line="480" w:lineRule="auto"/>
        <w:rPr>
          <w:rFonts w:asciiTheme="minorHAnsi" w:hAnsiTheme="minorHAnsi" w:cstheme="minorHAnsi"/>
          <w:lang w:eastAsia="pl-PL"/>
        </w:rPr>
      </w:pPr>
      <w:r w:rsidRPr="00065A5B">
        <w:rPr>
          <w:rFonts w:asciiTheme="minorHAnsi" w:hAnsiTheme="minorHAnsi" w:cstheme="minorHAnsi"/>
        </w:rPr>
        <w:t xml:space="preserve">Oświadczam/-y*, że </w:t>
      </w:r>
      <w:r w:rsidRPr="00065A5B">
        <w:rPr>
          <w:rFonts w:asciiTheme="minorHAnsi" w:hAnsiTheme="minorHAnsi" w:cstheme="minorHAnsi"/>
          <w:lang w:eastAsia="pl-PL"/>
        </w:rPr>
        <w:t>nie zalegam/y* z opłacaniem składek na ubezpieczenia zdrowotne i społeczne / uzyskaliśmy przewidziane prawem zwolnienie, odroczenie lub rozłożenie na raty zaległych płatności lub wstrzymanie w całości wykonania decyzji właściwego organu</w:t>
      </w:r>
    </w:p>
    <w:p w14:paraId="3B10CD4C" w14:textId="77777777" w:rsidR="00096F29" w:rsidRPr="00065A5B" w:rsidRDefault="00096F29" w:rsidP="00096F29">
      <w:pPr>
        <w:spacing w:line="276" w:lineRule="auto"/>
        <w:rPr>
          <w:rFonts w:asciiTheme="minorHAnsi" w:hAnsiTheme="minorHAnsi" w:cstheme="minorHAnsi"/>
        </w:rPr>
      </w:pPr>
      <w:r w:rsidRPr="00951603">
        <w:rPr>
          <w:rFonts w:asciiTheme="minorHAnsi" w:hAnsiTheme="minorHAnsi" w:cstheme="minorHAnsi"/>
          <w:highlight w:val="yellow"/>
        </w:rPr>
        <w:t>* - niepotrzebne skreślić</w:t>
      </w:r>
    </w:p>
    <w:p w14:paraId="0EA0BBD9" w14:textId="77777777" w:rsidR="00096F29" w:rsidRPr="00065A5B" w:rsidRDefault="00096F29" w:rsidP="00096F29">
      <w:pPr>
        <w:spacing w:line="276" w:lineRule="auto"/>
        <w:rPr>
          <w:rFonts w:asciiTheme="minorHAnsi" w:hAnsiTheme="minorHAnsi" w:cstheme="minorHAnsi"/>
          <w:b/>
        </w:rPr>
      </w:pPr>
    </w:p>
    <w:p w14:paraId="47532223" w14:textId="77777777" w:rsidR="00096F29" w:rsidRPr="00065A5B" w:rsidRDefault="00096F29" w:rsidP="00096F29">
      <w:pPr>
        <w:rPr>
          <w:rFonts w:asciiTheme="minorHAnsi" w:hAnsiTheme="minorHAnsi" w:cstheme="minorHAnsi"/>
        </w:rPr>
      </w:pPr>
    </w:p>
    <w:p w14:paraId="5B517C4B" w14:textId="77777777" w:rsidR="00096F29" w:rsidRPr="00065A5B" w:rsidRDefault="00096F29" w:rsidP="00096F29">
      <w:pPr>
        <w:rPr>
          <w:rFonts w:asciiTheme="minorHAnsi" w:hAnsiTheme="minorHAnsi" w:cstheme="minorHAnsi"/>
        </w:rPr>
      </w:pPr>
    </w:p>
    <w:p w14:paraId="601A3272" w14:textId="77777777" w:rsidR="00096F29" w:rsidRPr="00105D14" w:rsidRDefault="00096F29" w:rsidP="00096F29">
      <w:pPr>
        <w:ind w:left="-284" w:right="-993"/>
        <w:rPr>
          <w:rFonts w:ascii="Calibri" w:hAnsi="Calibri" w:cs="Calibri"/>
          <w:szCs w:val="22"/>
        </w:rPr>
      </w:pPr>
      <w:r w:rsidRPr="00105D14">
        <w:rPr>
          <w:rFonts w:ascii="Calibri" w:hAnsi="Calibri" w:cs="Calibri"/>
          <w:szCs w:val="22"/>
        </w:rPr>
        <w:t>...................................., dn. .........................</w:t>
      </w:r>
      <w:r w:rsidRPr="00105D14">
        <w:rPr>
          <w:rFonts w:ascii="Calibri" w:hAnsi="Calibri" w:cs="Calibri"/>
          <w:szCs w:val="22"/>
        </w:rPr>
        <w:tab/>
        <w:t xml:space="preserve">              </w:t>
      </w:r>
      <w:r w:rsidRPr="00105D14">
        <w:rPr>
          <w:rFonts w:ascii="Calibri" w:hAnsi="Calibri" w:cs="Calibri"/>
          <w:szCs w:val="22"/>
        </w:rPr>
        <w:tab/>
        <w:t xml:space="preserve">        </w:t>
      </w:r>
      <w:r w:rsidRPr="00105D14">
        <w:rPr>
          <w:rFonts w:ascii="Calibri" w:hAnsi="Calibri" w:cs="Calibri"/>
          <w:szCs w:val="22"/>
        </w:rPr>
        <w:tab/>
        <w:t xml:space="preserve">  …….………..…..........................................</w:t>
      </w:r>
    </w:p>
    <w:p w14:paraId="680E1A26" w14:textId="77777777" w:rsidR="00096F29" w:rsidRDefault="00096F29" w:rsidP="00096F29">
      <w:pPr>
        <w:pStyle w:val="Nagwek"/>
        <w:tabs>
          <w:tab w:val="left" w:pos="708"/>
        </w:tabs>
        <w:spacing w:line="300" w:lineRule="auto"/>
        <w:ind w:left="5812"/>
        <w:rPr>
          <w:rFonts w:ascii="Calibri" w:hAnsi="Calibri" w:cs="Arial"/>
        </w:rPr>
      </w:pPr>
      <w:r w:rsidRPr="00105D14">
        <w:rPr>
          <w:rFonts w:ascii="Calibri" w:hAnsi="Calibri" w:cs="Calibri"/>
          <w:sz w:val="16"/>
          <w:szCs w:val="16"/>
        </w:rPr>
        <w:t>Podpis osób uprawnionych do składania oświadczeń woli w imieniu Wykonawcy oraz pieczątka / pieczątki</w:t>
      </w:r>
    </w:p>
    <w:p w14:paraId="7022B174" w14:textId="0D1CD28E" w:rsidR="002E0FA0" w:rsidRPr="00105D14" w:rsidRDefault="002E0FA0" w:rsidP="00540974">
      <w:pPr>
        <w:spacing w:after="200" w:line="276" w:lineRule="auto"/>
        <w:jc w:val="left"/>
        <w:rPr>
          <w:rFonts w:asciiTheme="minorHAnsi" w:hAnsiTheme="minorHAnsi" w:cs="Arial"/>
          <w:b/>
        </w:rPr>
      </w:pPr>
    </w:p>
    <w:p w14:paraId="25C63ED8" w14:textId="77A71C39" w:rsidR="002E0FA0" w:rsidRPr="00105D14" w:rsidRDefault="002E0FA0" w:rsidP="00540974">
      <w:pPr>
        <w:spacing w:after="200" w:line="276" w:lineRule="auto"/>
        <w:jc w:val="left"/>
        <w:rPr>
          <w:rFonts w:asciiTheme="minorHAnsi" w:hAnsiTheme="minorHAnsi" w:cs="Arial"/>
          <w:b/>
        </w:rPr>
      </w:pPr>
    </w:p>
    <w:p w14:paraId="60F2BEC6" w14:textId="37AB69DB" w:rsidR="002E0FA0" w:rsidRPr="00105D14" w:rsidRDefault="002E0FA0" w:rsidP="00540974">
      <w:pPr>
        <w:spacing w:after="200" w:line="276" w:lineRule="auto"/>
        <w:jc w:val="left"/>
        <w:rPr>
          <w:rFonts w:asciiTheme="minorHAnsi" w:hAnsiTheme="minorHAnsi" w:cs="Arial"/>
          <w:b/>
        </w:rPr>
      </w:pPr>
    </w:p>
    <w:p w14:paraId="3A4D1703" w14:textId="77777777" w:rsidR="007249FD" w:rsidRPr="002B74FF" w:rsidRDefault="007249FD" w:rsidP="00317FC4"/>
    <w:sectPr w:rsidR="007249FD" w:rsidRPr="002B74FF" w:rsidSect="002B25BB">
      <w:headerReference w:type="default" r:id="rId11"/>
      <w:footerReference w:type="default" r:id="rId12"/>
      <w:headerReference w:type="first" r:id="rId13"/>
      <w:pgSz w:w="11906" w:h="16838"/>
      <w:pgMar w:top="1418" w:right="1558" w:bottom="568" w:left="1531" w:header="426" w:footer="1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9FA9" w14:textId="77777777" w:rsidR="008C53F4" w:rsidRDefault="008C53F4" w:rsidP="004A302B">
      <w:pPr>
        <w:spacing w:line="240" w:lineRule="auto"/>
      </w:pPr>
      <w:r>
        <w:separator/>
      </w:r>
    </w:p>
  </w:endnote>
  <w:endnote w:type="continuationSeparator" w:id="0">
    <w:p w14:paraId="3FA3E475" w14:textId="77777777" w:rsidR="008C53F4" w:rsidRDefault="008C53F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7513"/>
      <w:gridCol w:w="1304"/>
    </w:tblGrid>
    <w:tr w:rsidR="00210CCC" w14:paraId="39F95BD9" w14:textId="40187131" w:rsidTr="00997E02">
      <w:trPr>
        <w:trHeight w:val="273"/>
      </w:trPr>
      <w:tc>
        <w:tcPr>
          <w:tcW w:w="7513" w:type="dxa"/>
          <w:tcBorders>
            <w:top w:val="nil"/>
            <w:left w:val="nil"/>
            <w:bottom w:val="nil"/>
            <w:right w:val="nil"/>
          </w:tcBorders>
        </w:tcPr>
        <w:p w14:paraId="39A2EA0A" w14:textId="33BB7465"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2B25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02D92" w14:textId="77777777" w:rsidR="008C53F4" w:rsidRDefault="008C53F4" w:rsidP="004A302B">
      <w:pPr>
        <w:spacing w:line="240" w:lineRule="auto"/>
      </w:pPr>
      <w:r>
        <w:separator/>
      </w:r>
    </w:p>
  </w:footnote>
  <w:footnote w:type="continuationSeparator" w:id="0">
    <w:p w14:paraId="5E76C97F" w14:textId="77777777" w:rsidR="008C53F4" w:rsidRDefault="008C53F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65BD" w14:textId="56BC8A48"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59264"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845436198" name="Obraz 84543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7F151B">
      <w:rPr>
        <w:rFonts w:ascii="Trebuchet MS" w:hAnsi="Trebuchet MS"/>
        <w:color w:val="000000" w:themeColor="text1"/>
        <w:sz w:val="14"/>
        <w:szCs w:val="18"/>
      </w:rPr>
      <w:t>Specyfikacja Warunków Zamówienia (SWZ)</w:t>
    </w:r>
  </w:p>
  <w:p w14:paraId="5EC72B3C" w14:textId="779E5FBA" w:rsidR="00EE30F2" w:rsidRPr="00EE30F2" w:rsidRDefault="0035401F" w:rsidP="00EE30F2">
    <w:pPr>
      <w:suppressAutoHyphens/>
      <w:ind w:right="187"/>
      <w:jc w:val="left"/>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997E02">
      <w:rPr>
        <w:rFonts w:ascii="Trebuchet MS" w:hAnsi="Trebuchet MS"/>
        <w:color w:val="000000" w:themeColor="text1"/>
        <w:sz w:val="14"/>
        <w:szCs w:val="18"/>
      </w:rPr>
      <w:t>:</w:t>
    </w:r>
    <w:r w:rsidR="00C90E7A">
      <w:rPr>
        <w:rFonts w:ascii="Trebuchet MS" w:hAnsi="Trebuchet MS"/>
        <w:color w:val="000000" w:themeColor="text1"/>
        <w:sz w:val="14"/>
        <w:szCs w:val="18"/>
      </w:rPr>
      <w:t xml:space="preserve"> </w:t>
    </w:r>
    <w:bookmarkStart w:id="3" w:name="_Hlk212466660"/>
    <w:bookmarkStart w:id="4" w:name="_Hlk218857933"/>
    <w:r w:rsidR="00EE30F2" w:rsidRPr="00EE30F2">
      <w:rPr>
        <w:rFonts w:ascii="Trebuchet MS" w:hAnsi="Trebuchet MS"/>
        <w:color w:val="000000" w:themeColor="text1"/>
        <w:sz w:val="14"/>
        <w:szCs w:val="18"/>
      </w:rPr>
      <w:t xml:space="preserve">„Dostawy odpadów i/lub produktów </w:t>
    </w:r>
    <w:r w:rsidR="00177FBE">
      <w:rPr>
        <w:rFonts w:ascii="Trebuchet MS" w:hAnsi="Trebuchet MS"/>
        <w:color w:val="000000" w:themeColor="text1"/>
        <w:sz w:val="14"/>
        <w:szCs w:val="18"/>
      </w:rPr>
      <w:t xml:space="preserve">wykorzystywanych </w:t>
    </w:r>
    <w:r w:rsidR="00EE30F2" w:rsidRPr="00EE30F2">
      <w:rPr>
        <w:rFonts w:ascii="Trebuchet MS" w:hAnsi="Trebuchet MS"/>
        <w:color w:val="000000" w:themeColor="text1"/>
        <w:sz w:val="14"/>
        <w:szCs w:val="18"/>
      </w:rPr>
      <w:t xml:space="preserve"> w proces</w:t>
    </w:r>
    <w:r w:rsidR="00177FBE">
      <w:rPr>
        <w:rFonts w:ascii="Trebuchet MS" w:hAnsi="Trebuchet MS"/>
        <w:color w:val="000000" w:themeColor="text1"/>
        <w:sz w:val="14"/>
        <w:szCs w:val="18"/>
      </w:rPr>
      <w:t>ie</w:t>
    </w:r>
    <w:r w:rsidR="00EE30F2" w:rsidRPr="00EE30F2">
      <w:rPr>
        <w:rFonts w:ascii="Trebuchet MS" w:hAnsi="Trebuchet MS"/>
        <w:color w:val="000000" w:themeColor="text1"/>
        <w:sz w:val="14"/>
        <w:szCs w:val="18"/>
      </w:rPr>
      <w:t xml:space="preserve"> </w:t>
    </w:r>
  </w:p>
  <w:p w14:paraId="39BBA66B" w14:textId="19D284A6" w:rsidR="007725AE" w:rsidRPr="007725AE" w:rsidRDefault="00EE30F2" w:rsidP="00EE30F2">
    <w:pPr>
      <w:suppressAutoHyphens/>
      <w:ind w:right="187"/>
      <w:jc w:val="left"/>
      <w:rPr>
        <w:rFonts w:ascii="Trebuchet MS" w:hAnsi="Trebuchet MS"/>
        <w:color w:val="000000" w:themeColor="text1"/>
        <w:sz w:val="14"/>
        <w:szCs w:val="18"/>
      </w:rPr>
    </w:pPr>
    <w:r w:rsidRPr="00EE30F2">
      <w:rPr>
        <w:rFonts w:ascii="Trebuchet MS" w:hAnsi="Trebuchet MS"/>
        <w:color w:val="000000" w:themeColor="text1"/>
        <w:sz w:val="14"/>
        <w:szCs w:val="18"/>
      </w:rPr>
      <w:t>rekultywacji kwater składowiska w PGE Energia Ciepła S.A. Oddział w Szczecinie.”</w:t>
    </w:r>
  </w:p>
  <w:bookmarkEnd w:id="3"/>
  <w:p w14:paraId="523DBBC5" w14:textId="22BA6C54" w:rsidR="007725AE" w:rsidRDefault="007725AE" w:rsidP="007725AE">
    <w:pPr>
      <w:suppressAutoHyphens/>
      <w:ind w:right="187"/>
      <w:jc w:val="left"/>
    </w:pPr>
    <w:r w:rsidRPr="007725AE">
      <w:rPr>
        <w:rFonts w:ascii="Trebuchet MS" w:hAnsi="Trebuchet MS"/>
        <w:color w:val="000000" w:themeColor="text1"/>
        <w:sz w:val="14"/>
        <w:szCs w:val="18"/>
      </w:rPr>
      <w:t>POST/EKO/EKO/FZ/000</w:t>
    </w:r>
    <w:r w:rsidR="00984D64">
      <w:rPr>
        <w:rFonts w:ascii="Trebuchet MS" w:hAnsi="Trebuchet MS"/>
        <w:color w:val="000000" w:themeColor="text1"/>
        <w:sz w:val="14"/>
        <w:szCs w:val="18"/>
      </w:rPr>
      <w:t>42/</w:t>
    </w:r>
    <w:r w:rsidRPr="007725AE">
      <w:rPr>
        <w:rFonts w:ascii="Trebuchet MS" w:hAnsi="Trebuchet MS"/>
        <w:color w:val="000000" w:themeColor="text1"/>
        <w:sz w:val="14"/>
        <w:szCs w:val="18"/>
      </w:rPr>
      <w:t>202</w:t>
    </w:r>
    <w:r w:rsidR="000B11E1">
      <w:rPr>
        <w:rFonts w:ascii="Trebuchet MS" w:hAnsi="Trebuchet MS"/>
        <w:color w:val="000000" w:themeColor="text1"/>
        <w:sz w:val="14"/>
        <w:szCs w:val="18"/>
      </w:rPr>
      <w:t>6</w:t>
    </w:r>
  </w:p>
  <w:bookmarkEnd w:id="4"/>
  <w:p w14:paraId="3C598702" w14:textId="63F52263" w:rsidR="0035401F" w:rsidRDefault="0035401F" w:rsidP="0035401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9179" w14:textId="557A7A8E" w:rsidR="00BA3A2C" w:rsidRPr="00AC2F55" w:rsidRDefault="00BA3A2C" w:rsidP="00BA3A2C">
    <w:pPr>
      <w:suppressAutoHyphens/>
      <w:ind w:right="187"/>
      <w:rPr>
        <w:rFonts w:ascii="Trebuchet MS" w:hAnsi="Trebuchet MS"/>
        <w:color w:val="000000" w:themeColor="text1"/>
        <w:sz w:val="14"/>
        <w:szCs w:val="18"/>
      </w:rPr>
    </w:pPr>
    <w:bookmarkStart w:id="5" w:name="_Hlk172537524"/>
    <w:bookmarkStart w:id="6" w:name="_Hlk172537525"/>
    <w:bookmarkStart w:id="7" w:name="_Hlk172537531"/>
    <w:bookmarkStart w:id="8" w:name="_Hlk172537532"/>
    <w:bookmarkStart w:id="9" w:name="_Hlk172537548"/>
    <w:bookmarkStart w:id="10" w:name="_Hlk172537549"/>
    <w:r w:rsidRPr="00CF5636">
      <w:rPr>
        <w:noProof/>
        <w:color w:val="7F7F7F" w:themeColor="text1" w:themeTint="80"/>
      </w:rPr>
      <w:drawing>
        <wp:anchor distT="0" distB="0" distL="114300" distR="114300" simplePos="0" relativeHeight="251657216"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081624096" name="Obraz 108162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AC2F55">
      <w:rPr>
        <w:rFonts w:ascii="Trebuchet MS" w:hAnsi="Trebuchet MS"/>
        <w:color w:val="000000" w:themeColor="text1"/>
        <w:sz w:val="14"/>
        <w:szCs w:val="18"/>
      </w:rPr>
      <w:t>Specyfikacja Warunków Zamówienia (SWZ)</w:t>
    </w:r>
  </w:p>
  <w:p w14:paraId="4C784892" w14:textId="11CB6998" w:rsidR="005C45FE" w:rsidRPr="00AC2F55" w:rsidRDefault="00BA3A2C" w:rsidP="00B375AE">
    <w:pPr>
      <w:suppressAutoHyphens/>
      <w:ind w:right="187"/>
      <w:jc w:val="left"/>
      <w:rPr>
        <w:rFonts w:ascii="Trebuchet MS" w:hAnsi="Trebuchet MS"/>
        <w:color w:val="000000" w:themeColor="text1"/>
        <w:sz w:val="14"/>
        <w:szCs w:val="18"/>
      </w:rPr>
    </w:pPr>
    <w:r w:rsidRPr="00AC2F55">
      <w:rPr>
        <w:rFonts w:ascii="Trebuchet MS" w:hAnsi="Trebuchet MS"/>
        <w:color w:val="000000" w:themeColor="text1"/>
        <w:sz w:val="14"/>
        <w:szCs w:val="18"/>
      </w:rPr>
      <w:t>Przedmiot zamówienia</w:t>
    </w:r>
    <w:r w:rsidR="00096F29">
      <w:rPr>
        <w:rFonts w:ascii="Trebuchet MS" w:hAnsi="Trebuchet MS"/>
        <w:color w:val="000000" w:themeColor="text1"/>
        <w:sz w:val="14"/>
        <w:szCs w:val="18"/>
      </w:rPr>
      <w:t xml:space="preserve">: </w:t>
    </w:r>
    <w:bookmarkStart w:id="11" w:name="_Hlk198286750"/>
    <w:r w:rsidR="00B375AE" w:rsidRPr="00B375AE">
      <w:rPr>
        <w:rFonts w:ascii="Trebuchet MS" w:hAnsi="Trebuchet MS"/>
        <w:color w:val="000000" w:themeColor="text1"/>
        <w:sz w:val="14"/>
        <w:szCs w:val="18"/>
      </w:rPr>
      <w:t>„Dostawy odpadów i/lub produktó</w:t>
    </w:r>
    <w:r w:rsidR="00177FBE">
      <w:rPr>
        <w:rFonts w:ascii="Trebuchet MS" w:hAnsi="Trebuchet MS"/>
        <w:color w:val="000000" w:themeColor="text1"/>
        <w:sz w:val="14"/>
        <w:szCs w:val="18"/>
      </w:rPr>
      <w:t>w wykorzystywanych</w:t>
    </w:r>
    <w:r w:rsidR="00B375AE" w:rsidRPr="00B375AE">
      <w:rPr>
        <w:rFonts w:ascii="Trebuchet MS" w:hAnsi="Trebuchet MS"/>
        <w:color w:val="000000" w:themeColor="text1"/>
        <w:sz w:val="14"/>
        <w:szCs w:val="18"/>
      </w:rPr>
      <w:t xml:space="preserve"> w proces</w:t>
    </w:r>
    <w:r w:rsidR="00177FBE">
      <w:rPr>
        <w:rFonts w:ascii="Trebuchet MS" w:hAnsi="Trebuchet MS"/>
        <w:color w:val="000000" w:themeColor="text1"/>
        <w:sz w:val="14"/>
        <w:szCs w:val="18"/>
      </w:rPr>
      <w:t>ie</w:t>
    </w:r>
    <w:r w:rsidR="00B375AE" w:rsidRPr="00B375AE">
      <w:rPr>
        <w:rFonts w:ascii="Trebuchet MS" w:hAnsi="Trebuchet MS"/>
        <w:color w:val="000000" w:themeColor="text1"/>
        <w:sz w:val="14"/>
        <w:szCs w:val="18"/>
      </w:rPr>
      <w:t xml:space="preserve"> </w:t>
    </w:r>
    <w:r w:rsidR="00B375AE">
      <w:rPr>
        <w:rFonts w:ascii="Trebuchet MS" w:hAnsi="Trebuchet MS"/>
        <w:color w:val="000000" w:themeColor="text1"/>
        <w:sz w:val="14"/>
        <w:szCs w:val="18"/>
      </w:rPr>
      <w:br/>
    </w:r>
    <w:r w:rsidR="00B375AE" w:rsidRPr="00B375AE">
      <w:rPr>
        <w:rFonts w:ascii="Trebuchet MS" w:hAnsi="Trebuchet MS"/>
        <w:color w:val="000000" w:themeColor="text1"/>
        <w:sz w:val="14"/>
        <w:szCs w:val="18"/>
      </w:rPr>
      <w:t>rekultywacji kwater składowiska w PGE Energia Ciepła S.A. Oddział w Szczecinie.”</w:t>
    </w:r>
  </w:p>
  <w:bookmarkEnd w:id="11"/>
  <w:p w14:paraId="0ED820AA" w14:textId="55DF003C" w:rsidR="00BA3A2C" w:rsidRPr="00AC2F55" w:rsidRDefault="00BA3A2C" w:rsidP="00AC2F55">
    <w:pPr>
      <w:pStyle w:val="Nagwek"/>
      <w:tabs>
        <w:tab w:val="center" w:pos="4253"/>
      </w:tabs>
      <w:rPr>
        <w:rFonts w:ascii="Trebuchet MS" w:hAnsi="Trebuchet MS"/>
        <w:color w:val="000000" w:themeColor="text1"/>
        <w:sz w:val="14"/>
        <w:szCs w:val="18"/>
      </w:rPr>
    </w:pPr>
    <w:r w:rsidRPr="00AC2F55">
      <w:rPr>
        <w:rFonts w:ascii="Trebuchet MS" w:hAnsi="Trebuchet MS"/>
        <w:color w:val="000000" w:themeColor="text1"/>
        <w:sz w:val="14"/>
        <w:szCs w:val="18"/>
      </w:rPr>
      <w:t>POST/EKO/EKO/FZ</w:t>
    </w:r>
    <w:r w:rsidR="00096F29">
      <w:rPr>
        <w:rFonts w:ascii="Trebuchet MS" w:hAnsi="Trebuchet MS"/>
        <w:color w:val="000000" w:themeColor="text1"/>
        <w:sz w:val="14"/>
        <w:szCs w:val="18"/>
      </w:rPr>
      <w:t>/</w:t>
    </w:r>
    <w:r w:rsidR="005C45FE">
      <w:rPr>
        <w:rFonts w:ascii="Trebuchet MS" w:hAnsi="Trebuchet MS"/>
        <w:color w:val="000000" w:themeColor="text1"/>
        <w:sz w:val="14"/>
        <w:szCs w:val="18"/>
      </w:rPr>
      <w:t>000……</w:t>
    </w:r>
    <w:r w:rsidRPr="00AC2F55">
      <w:rPr>
        <w:rFonts w:ascii="Trebuchet MS" w:hAnsi="Trebuchet MS"/>
        <w:color w:val="000000" w:themeColor="text1"/>
        <w:sz w:val="14"/>
        <w:szCs w:val="18"/>
      </w:rPr>
      <w:t>/202</w:t>
    </w:r>
    <w:r w:rsidR="00EE55CE">
      <w:rPr>
        <w:rFonts w:ascii="Trebuchet MS" w:hAnsi="Trebuchet MS"/>
        <w:color w:val="000000" w:themeColor="text1"/>
        <w:sz w:val="14"/>
        <w:szCs w:val="18"/>
      </w:rPr>
      <w:t>6</w:t>
    </w:r>
  </w:p>
  <w:bookmarkEnd w:id="5"/>
  <w:bookmarkEnd w:id="6"/>
  <w:bookmarkEnd w:id="7"/>
  <w:bookmarkEnd w:id="8"/>
  <w:bookmarkEnd w:id="9"/>
  <w:bookmarkEnd w:id="10"/>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242149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Verdana" w:hAnsi="Verdana" w:cs="Times New Roman" w:hint="default"/>
        <w:b/>
        <w:sz w:val="18"/>
        <w:szCs w:val="18"/>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770A7D"/>
    <w:multiLevelType w:val="hybridMultilevel"/>
    <w:tmpl w:val="30C8C6C6"/>
    <w:lvl w:ilvl="0" w:tplc="02EED068">
      <w:start w:val="1"/>
      <w:numFmt w:val="decimal"/>
      <w:lvlText w:val="%1."/>
      <w:lvlJc w:val="left"/>
      <w:pPr>
        <w:ind w:left="1495"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26CAF"/>
    <w:multiLevelType w:val="multilevel"/>
    <w:tmpl w:val="9190BD42"/>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A63BE3"/>
    <w:multiLevelType w:val="multilevel"/>
    <w:tmpl w:val="D0583A8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A573CFA"/>
    <w:multiLevelType w:val="hybridMultilevel"/>
    <w:tmpl w:val="7B3AC75E"/>
    <w:lvl w:ilvl="0" w:tplc="1B0C13A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D96407B"/>
    <w:multiLevelType w:val="multilevel"/>
    <w:tmpl w:val="A54AAE3E"/>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737FB4"/>
    <w:multiLevelType w:val="multilevel"/>
    <w:tmpl w:val="163C760A"/>
    <w:lvl w:ilvl="0">
      <w:start w:val="11"/>
      <w:numFmt w:val="decimal"/>
      <w:lvlText w:val="%1."/>
      <w:lvlJc w:val="left"/>
      <w:pPr>
        <w:ind w:left="480" w:hanging="480"/>
      </w:pPr>
      <w:rPr>
        <w:rFonts w:hint="default"/>
      </w:rPr>
    </w:lvl>
    <w:lvl w:ilvl="1">
      <w:start w:val="1"/>
      <w:numFmt w:val="decimal"/>
      <w:lvlText w:val="13.%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980919"/>
    <w:multiLevelType w:val="multilevel"/>
    <w:tmpl w:val="C192744E"/>
    <w:lvl w:ilvl="0">
      <w:start w:val="14"/>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9002FB"/>
    <w:multiLevelType w:val="multilevel"/>
    <w:tmpl w:val="4E28B396"/>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ascii="Verdana" w:hAnsi="Verdana" w:cstheme="minorHAnsi" w:hint="default"/>
        <w:b/>
        <w:sz w:val="18"/>
        <w:szCs w:val="18"/>
      </w:rPr>
    </w:lvl>
    <w:lvl w:ilvl="2">
      <w:start w:val="1"/>
      <w:numFmt w:val="decimal"/>
      <w:isLgl/>
      <w:lvlText w:val="%1.%2.%3."/>
      <w:lvlJc w:val="left"/>
      <w:pPr>
        <w:ind w:left="1080" w:hanging="720"/>
      </w:pPr>
      <w:rPr>
        <w:rFonts w:ascii="Verdana" w:hAnsi="Verdana" w:cstheme="minorHAns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8F2459"/>
    <w:multiLevelType w:val="multilevel"/>
    <w:tmpl w:val="E45AE6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ascii="Verdana" w:hAnsi="Verdana" w:hint="default"/>
        <w:i w:val="0"/>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C28B3"/>
    <w:multiLevelType w:val="multilevel"/>
    <w:tmpl w:val="23AA8094"/>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D95499A"/>
    <w:multiLevelType w:val="hybridMultilevel"/>
    <w:tmpl w:val="E8A46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EFD3CEF"/>
    <w:multiLevelType w:val="hybridMultilevel"/>
    <w:tmpl w:val="7FC07C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1495"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B80369"/>
    <w:multiLevelType w:val="hybridMultilevel"/>
    <w:tmpl w:val="C06EBAF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52168320">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6B4E63"/>
    <w:multiLevelType w:val="hybridMultilevel"/>
    <w:tmpl w:val="DEB0950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48787143"/>
    <w:multiLevelType w:val="multilevel"/>
    <w:tmpl w:val="01EC2318"/>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B3569D7"/>
    <w:multiLevelType w:val="multilevel"/>
    <w:tmpl w:val="930A55F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0737B"/>
    <w:multiLevelType w:val="multilevel"/>
    <w:tmpl w:val="67A835A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50133CEA"/>
    <w:multiLevelType w:val="hybridMultilevel"/>
    <w:tmpl w:val="7B3AC75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2610D76"/>
    <w:multiLevelType w:val="hybridMultilevel"/>
    <w:tmpl w:val="90EE86D0"/>
    <w:lvl w:ilvl="0" w:tplc="EB02571E">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588A6ADB"/>
    <w:multiLevelType w:val="multilevel"/>
    <w:tmpl w:val="366C20BE"/>
    <w:lvl w:ilvl="0">
      <w:start w:val="4"/>
      <w:numFmt w:val="decimal"/>
      <w:lvlText w:val="%1."/>
      <w:lvlJc w:val="left"/>
      <w:pPr>
        <w:ind w:left="360" w:hanging="360"/>
      </w:pPr>
      <w:rPr>
        <w:rFonts w:hint="default"/>
      </w:rPr>
    </w:lvl>
    <w:lvl w:ilvl="1">
      <w:start w:val="1"/>
      <w:numFmt w:val="decimal"/>
      <w:lvlText w:val="%1.%2."/>
      <w:lvlJc w:val="left"/>
      <w:pPr>
        <w:ind w:left="786" w:hanging="36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B226426"/>
    <w:multiLevelType w:val="multilevel"/>
    <w:tmpl w:val="8F54037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8362C0"/>
    <w:multiLevelType w:val="hybridMultilevel"/>
    <w:tmpl w:val="4B64B9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51457B"/>
    <w:multiLevelType w:val="multilevel"/>
    <w:tmpl w:val="0BE6D1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Verdana" w:hAnsi="Verdana"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A6265"/>
    <w:multiLevelType w:val="multilevel"/>
    <w:tmpl w:val="3CFAD13A"/>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6C31CC"/>
    <w:multiLevelType w:val="multilevel"/>
    <w:tmpl w:val="DDA8013C"/>
    <w:lvl w:ilvl="0">
      <w:start w:val="1"/>
      <w:numFmt w:val="decimal"/>
      <w:lvlText w:val="%1)"/>
      <w:lvlJc w:val="left"/>
      <w:rPr>
        <w:rFonts w:ascii="Verdana" w:eastAsia="Arial" w:hAnsi="Verdana" w:cs="Arial"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C16861"/>
    <w:multiLevelType w:val="multilevel"/>
    <w:tmpl w:val="1C72BF2E"/>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rPr>
    </w:lvl>
    <w:lvl w:ilvl="2">
      <w:start w:val="1"/>
      <w:numFmt w:val="decimal"/>
      <w:lvlText w:val="%1.%2.%3."/>
      <w:lvlJc w:val="left"/>
      <w:pPr>
        <w:ind w:left="720" w:hanging="720"/>
      </w:pPr>
      <w:rPr>
        <w:rFonts w:ascii="Verdana" w:hAnsi="Verdana" w:cstheme="minorHAnsi" w:hint="default"/>
        <w:b w:val="0"/>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2D2A3494"/>
    <w:lvl w:ilvl="0">
      <w:start w:val="15"/>
      <w:numFmt w:val="decimal"/>
      <w:lvlText w:val="%1."/>
      <w:lvlJc w:val="left"/>
      <w:pPr>
        <w:ind w:left="435" w:hanging="435"/>
      </w:pPr>
      <w:rPr>
        <w:rFonts w:hint="default"/>
      </w:rPr>
    </w:lvl>
    <w:lvl w:ilvl="1">
      <w:start w:val="1"/>
      <w:numFmt w:val="decimal"/>
      <w:lvlText w:val="%1.%2."/>
      <w:lvlJc w:val="left"/>
      <w:pPr>
        <w:ind w:left="435" w:hanging="435"/>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1"/>
  </w:num>
  <w:num w:numId="2" w16cid:durableId="1420328707">
    <w:abstractNumId w:val="18"/>
  </w:num>
  <w:num w:numId="3" w16cid:durableId="932280067">
    <w:abstractNumId w:val="7"/>
  </w:num>
  <w:num w:numId="4" w16cid:durableId="739211227">
    <w:abstractNumId w:val="5"/>
  </w:num>
  <w:num w:numId="5" w16cid:durableId="1095437046">
    <w:abstractNumId w:val="39"/>
  </w:num>
  <w:num w:numId="6" w16cid:durableId="224225050">
    <w:abstractNumId w:val="17"/>
  </w:num>
  <w:num w:numId="7" w16cid:durableId="998079395">
    <w:abstractNumId w:val="12"/>
  </w:num>
  <w:num w:numId="8" w16cid:durableId="999163165">
    <w:abstractNumId w:val="28"/>
  </w:num>
  <w:num w:numId="9" w16cid:durableId="1373579072">
    <w:abstractNumId w:val="43"/>
  </w:num>
  <w:num w:numId="10" w16cid:durableId="1367758300">
    <w:abstractNumId w:val="10"/>
  </w:num>
  <w:num w:numId="11" w16cid:durableId="323555969">
    <w:abstractNumId w:val="36"/>
  </w:num>
  <w:num w:numId="12" w16cid:durableId="2013992136">
    <w:abstractNumId w:val="35"/>
  </w:num>
  <w:num w:numId="13" w16cid:durableId="1861240198">
    <w:abstractNumId w:val="22"/>
  </w:num>
  <w:num w:numId="14" w16cid:durableId="1973898031">
    <w:abstractNumId w:val="16"/>
  </w:num>
  <w:num w:numId="15" w16cid:durableId="51581906">
    <w:abstractNumId w:val="9"/>
  </w:num>
  <w:num w:numId="16" w16cid:durableId="571812105">
    <w:abstractNumId w:val="33"/>
  </w:num>
  <w:num w:numId="17" w16cid:durableId="1663702868">
    <w:abstractNumId w:val="23"/>
  </w:num>
  <w:num w:numId="18" w16cid:durableId="2061512040">
    <w:abstractNumId w:val="44"/>
  </w:num>
  <w:num w:numId="19" w16cid:durableId="281305614">
    <w:abstractNumId w:val="15"/>
  </w:num>
  <w:num w:numId="20" w16cid:durableId="1959724049">
    <w:abstractNumId w:val="6"/>
  </w:num>
  <w:num w:numId="21" w16cid:durableId="991056396">
    <w:abstractNumId w:val="3"/>
  </w:num>
  <w:num w:numId="22" w16cid:durableId="243148264">
    <w:abstractNumId w:val="29"/>
  </w:num>
  <w:num w:numId="23" w16cid:durableId="1151098596">
    <w:abstractNumId w:val="31"/>
  </w:num>
  <w:num w:numId="24" w16cid:durableId="153225045">
    <w:abstractNumId w:val="45"/>
  </w:num>
  <w:num w:numId="25" w16cid:durableId="1801805899">
    <w:abstractNumId w:val="38"/>
  </w:num>
  <w:num w:numId="26" w16cid:durableId="1518040059">
    <w:abstractNumId w:val="24"/>
  </w:num>
  <w:num w:numId="27" w16cid:durableId="118651714">
    <w:abstractNumId w:val="42"/>
  </w:num>
  <w:num w:numId="28" w16cid:durableId="1768964474">
    <w:abstractNumId w:val="13"/>
  </w:num>
  <w:num w:numId="29" w16cid:durableId="1932153778">
    <w:abstractNumId w:val="20"/>
  </w:num>
  <w:num w:numId="30" w16cid:durableId="1546335574">
    <w:abstractNumId w:val="46"/>
  </w:num>
  <w:num w:numId="31" w16cid:durableId="465899670">
    <w:abstractNumId w:val="4"/>
  </w:num>
  <w:num w:numId="32" w16cid:durableId="221982632">
    <w:abstractNumId w:val="40"/>
  </w:num>
  <w:num w:numId="33" w16cid:durableId="872037907">
    <w:abstractNumId w:val="14"/>
  </w:num>
  <w:num w:numId="34" w16cid:durableId="1862933143">
    <w:abstractNumId w:val="19"/>
  </w:num>
  <w:num w:numId="35" w16cid:durableId="616523389">
    <w:abstractNumId w:val="34"/>
  </w:num>
  <w:num w:numId="36" w16cid:durableId="997341692">
    <w:abstractNumId w:val="26"/>
  </w:num>
  <w:num w:numId="37" w16cid:durableId="669792354">
    <w:abstractNumId w:val="27"/>
  </w:num>
  <w:num w:numId="38" w16cid:durableId="2068650561">
    <w:abstractNumId w:val="37"/>
  </w:num>
  <w:num w:numId="39" w16cid:durableId="761070833">
    <w:abstractNumId w:val="21"/>
  </w:num>
  <w:num w:numId="40" w16cid:durableId="1083795386">
    <w:abstractNumId w:val="8"/>
  </w:num>
  <w:num w:numId="41" w16cid:durableId="133183304">
    <w:abstractNumId w:val="11"/>
  </w:num>
  <w:num w:numId="42" w16cid:durableId="1933589395">
    <w:abstractNumId w:val="25"/>
  </w:num>
  <w:num w:numId="43" w16cid:durableId="542716279">
    <w:abstractNumId w:val="30"/>
  </w:num>
  <w:num w:numId="44" w16cid:durableId="1629356518">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067"/>
    <w:rsid w:val="00000D56"/>
    <w:rsid w:val="00003114"/>
    <w:rsid w:val="0000545F"/>
    <w:rsid w:val="00005A2C"/>
    <w:rsid w:val="0000626B"/>
    <w:rsid w:val="00006D95"/>
    <w:rsid w:val="000073DD"/>
    <w:rsid w:val="000075A3"/>
    <w:rsid w:val="00010463"/>
    <w:rsid w:val="00011427"/>
    <w:rsid w:val="00013A2B"/>
    <w:rsid w:val="00014AB3"/>
    <w:rsid w:val="000151F5"/>
    <w:rsid w:val="000153CF"/>
    <w:rsid w:val="00016C33"/>
    <w:rsid w:val="00020792"/>
    <w:rsid w:val="000225C0"/>
    <w:rsid w:val="00022984"/>
    <w:rsid w:val="00023786"/>
    <w:rsid w:val="00023A08"/>
    <w:rsid w:val="00023E9A"/>
    <w:rsid w:val="0002462F"/>
    <w:rsid w:val="00026E63"/>
    <w:rsid w:val="00031ABB"/>
    <w:rsid w:val="00040C71"/>
    <w:rsid w:val="00042613"/>
    <w:rsid w:val="00042822"/>
    <w:rsid w:val="00043D6C"/>
    <w:rsid w:val="00044F7C"/>
    <w:rsid w:val="00047E9F"/>
    <w:rsid w:val="00050E52"/>
    <w:rsid w:val="00051000"/>
    <w:rsid w:val="00051197"/>
    <w:rsid w:val="000518A3"/>
    <w:rsid w:val="0005494E"/>
    <w:rsid w:val="00056B1C"/>
    <w:rsid w:val="0005754C"/>
    <w:rsid w:val="00057F40"/>
    <w:rsid w:val="00060043"/>
    <w:rsid w:val="00060181"/>
    <w:rsid w:val="000612A1"/>
    <w:rsid w:val="00062C54"/>
    <w:rsid w:val="00062C96"/>
    <w:rsid w:val="0006463D"/>
    <w:rsid w:val="00066564"/>
    <w:rsid w:val="00067589"/>
    <w:rsid w:val="00076432"/>
    <w:rsid w:val="00080A6C"/>
    <w:rsid w:val="00080B2A"/>
    <w:rsid w:val="00081AC2"/>
    <w:rsid w:val="00082D23"/>
    <w:rsid w:val="00083B72"/>
    <w:rsid w:val="00083D51"/>
    <w:rsid w:val="0008582E"/>
    <w:rsid w:val="00086449"/>
    <w:rsid w:val="00086CFB"/>
    <w:rsid w:val="000901D1"/>
    <w:rsid w:val="00092A66"/>
    <w:rsid w:val="00096D8A"/>
    <w:rsid w:val="00096F29"/>
    <w:rsid w:val="00096F2D"/>
    <w:rsid w:val="0009770A"/>
    <w:rsid w:val="000A143F"/>
    <w:rsid w:val="000A31C6"/>
    <w:rsid w:val="000A761B"/>
    <w:rsid w:val="000B11E1"/>
    <w:rsid w:val="000B3117"/>
    <w:rsid w:val="000B36E9"/>
    <w:rsid w:val="000B3B16"/>
    <w:rsid w:val="000B4301"/>
    <w:rsid w:val="000B78FF"/>
    <w:rsid w:val="000C233F"/>
    <w:rsid w:val="000C2A34"/>
    <w:rsid w:val="000C4A60"/>
    <w:rsid w:val="000C7F24"/>
    <w:rsid w:val="000C7F71"/>
    <w:rsid w:val="000D06F6"/>
    <w:rsid w:val="000D1591"/>
    <w:rsid w:val="000D1629"/>
    <w:rsid w:val="000D317D"/>
    <w:rsid w:val="000D3B2A"/>
    <w:rsid w:val="000D586C"/>
    <w:rsid w:val="000D6BCE"/>
    <w:rsid w:val="000D756A"/>
    <w:rsid w:val="000D765A"/>
    <w:rsid w:val="000D7F23"/>
    <w:rsid w:val="000E352F"/>
    <w:rsid w:val="000E3C88"/>
    <w:rsid w:val="000E4081"/>
    <w:rsid w:val="000F0A9D"/>
    <w:rsid w:val="000F1DD7"/>
    <w:rsid w:val="000F222F"/>
    <w:rsid w:val="000F3815"/>
    <w:rsid w:val="000F5B2E"/>
    <w:rsid w:val="000F5D37"/>
    <w:rsid w:val="000F78E7"/>
    <w:rsid w:val="000F7E51"/>
    <w:rsid w:val="00101D38"/>
    <w:rsid w:val="001023CC"/>
    <w:rsid w:val="0010259F"/>
    <w:rsid w:val="00103E1E"/>
    <w:rsid w:val="00105D14"/>
    <w:rsid w:val="00106AD4"/>
    <w:rsid w:val="001106DC"/>
    <w:rsid w:val="00110B2E"/>
    <w:rsid w:val="00112269"/>
    <w:rsid w:val="0011445F"/>
    <w:rsid w:val="001156C8"/>
    <w:rsid w:val="0012052F"/>
    <w:rsid w:val="00121C72"/>
    <w:rsid w:val="00121CA7"/>
    <w:rsid w:val="00122C4C"/>
    <w:rsid w:val="001236E3"/>
    <w:rsid w:val="001268DC"/>
    <w:rsid w:val="001270AE"/>
    <w:rsid w:val="00127970"/>
    <w:rsid w:val="00131A23"/>
    <w:rsid w:val="00131D03"/>
    <w:rsid w:val="001329FC"/>
    <w:rsid w:val="00132F00"/>
    <w:rsid w:val="001336A2"/>
    <w:rsid w:val="00135DD1"/>
    <w:rsid w:val="001402AB"/>
    <w:rsid w:val="00141C8A"/>
    <w:rsid w:val="00143984"/>
    <w:rsid w:val="00145336"/>
    <w:rsid w:val="00145825"/>
    <w:rsid w:val="001461B9"/>
    <w:rsid w:val="00147549"/>
    <w:rsid w:val="0015061F"/>
    <w:rsid w:val="00151B6F"/>
    <w:rsid w:val="001523A1"/>
    <w:rsid w:val="001549EF"/>
    <w:rsid w:val="001558D8"/>
    <w:rsid w:val="001575B5"/>
    <w:rsid w:val="00157D14"/>
    <w:rsid w:val="001602A5"/>
    <w:rsid w:val="00160E07"/>
    <w:rsid w:val="00161B71"/>
    <w:rsid w:val="001650AB"/>
    <w:rsid w:val="00166625"/>
    <w:rsid w:val="00166BA4"/>
    <w:rsid w:val="0016701F"/>
    <w:rsid w:val="00167D1F"/>
    <w:rsid w:val="00171C78"/>
    <w:rsid w:val="0017215F"/>
    <w:rsid w:val="00172DC8"/>
    <w:rsid w:val="00173A31"/>
    <w:rsid w:val="00173EAE"/>
    <w:rsid w:val="00176119"/>
    <w:rsid w:val="00176981"/>
    <w:rsid w:val="00176DFE"/>
    <w:rsid w:val="00177FBE"/>
    <w:rsid w:val="00180920"/>
    <w:rsid w:val="00182277"/>
    <w:rsid w:val="001829E9"/>
    <w:rsid w:val="001841B8"/>
    <w:rsid w:val="001844B3"/>
    <w:rsid w:val="00186623"/>
    <w:rsid w:val="00187D40"/>
    <w:rsid w:val="00191AF6"/>
    <w:rsid w:val="00192DE4"/>
    <w:rsid w:val="001931AB"/>
    <w:rsid w:val="0019522F"/>
    <w:rsid w:val="00197CCF"/>
    <w:rsid w:val="001A161E"/>
    <w:rsid w:val="001A23D7"/>
    <w:rsid w:val="001A269F"/>
    <w:rsid w:val="001A4746"/>
    <w:rsid w:val="001A6BCE"/>
    <w:rsid w:val="001A70C2"/>
    <w:rsid w:val="001A714E"/>
    <w:rsid w:val="001A7DBB"/>
    <w:rsid w:val="001B05FD"/>
    <w:rsid w:val="001B087C"/>
    <w:rsid w:val="001B1C2A"/>
    <w:rsid w:val="001B396C"/>
    <w:rsid w:val="001B3D50"/>
    <w:rsid w:val="001B3E7F"/>
    <w:rsid w:val="001B613D"/>
    <w:rsid w:val="001B6ABA"/>
    <w:rsid w:val="001B7DDF"/>
    <w:rsid w:val="001C0E3C"/>
    <w:rsid w:val="001C49CF"/>
    <w:rsid w:val="001C530E"/>
    <w:rsid w:val="001C67A2"/>
    <w:rsid w:val="001D054B"/>
    <w:rsid w:val="001D509F"/>
    <w:rsid w:val="001D626C"/>
    <w:rsid w:val="001E10B2"/>
    <w:rsid w:val="001E3F8C"/>
    <w:rsid w:val="001E3FDA"/>
    <w:rsid w:val="001E7056"/>
    <w:rsid w:val="001E7DE1"/>
    <w:rsid w:val="001F0CCF"/>
    <w:rsid w:val="001F3042"/>
    <w:rsid w:val="001F31EA"/>
    <w:rsid w:val="001F3ADE"/>
    <w:rsid w:val="001F56D8"/>
    <w:rsid w:val="001F6AB5"/>
    <w:rsid w:val="001F76AE"/>
    <w:rsid w:val="001F76AF"/>
    <w:rsid w:val="001F78CC"/>
    <w:rsid w:val="001F7BE8"/>
    <w:rsid w:val="00200090"/>
    <w:rsid w:val="00200DA9"/>
    <w:rsid w:val="00201B3C"/>
    <w:rsid w:val="00203373"/>
    <w:rsid w:val="00203EEF"/>
    <w:rsid w:val="002073F1"/>
    <w:rsid w:val="002106FD"/>
    <w:rsid w:val="00210CCC"/>
    <w:rsid w:val="00210D73"/>
    <w:rsid w:val="002124EA"/>
    <w:rsid w:val="0021263E"/>
    <w:rsid w:val="00215EB4"/>
    <w:rsid w:val="0021629D"/>
    <w:rsid w:val="002165CA"/>
    <w:rsid w:val="00216AC2"/>
    <w:rsid w:val="0021765C"/>
    <w:rsid w:val="00221F2B"/>
    <w:rsid w:val="00222237"/>
    <w:rsid w:val="00222282"/>
    <w:rsid w:val="00222F9F"/>
    <w:rsid w:val="00223F38"/>
    <w:rsid w:val="00224C45"/>
    <w:rsid w:val="00226CF8"/>
    <w:rsid w:val="00231021"/>
    <w:rsid w:val="00231BF0"/>
    <w:rsid w:val="002330DA"/>
    <w:rsid w:val="00233C69"/>
    <w:rsid w:val="0023538F"/>
    <w:rsid w:val="00235E0C"/>
    <w:rsid w:val="00237277"/>
    <w:rsid w:val="00240F06"/>
    <w:rsid w:val="00241C26"/>
    <w:rsid w:val="00241F93"/>
    <w:rsid w:val="00242697"/>
    <w:rsid w:val="0024792E"/>
    <w:rsid w:val="00251960"/>
    <w:rsid w:val="002519FC"/>
    <w:rsid w:val="00254B2C"/>
    <w:rsid w:val="002551F9"/>
    <w:rsid w:val="00255D7F"/>
    <w:rsid w:val="00261683"/>
    <w:rsid w:val="00261FB5"/>
    <w:rsid w:val="002633C2"/>
    <w:rsid w:val="00264972"/>
    <w:rsid w:val="0026501D"/>
    <w:rsid w:val="00265C9F"/>
    <w:rsid w:val="00267F7A"/>
    <w:rsid w:val="00271154"/>
    <w:rsid w:val="00271EDE"/>
    <w:rsid w:val="00273729"/>
    <w:rsid w:val="002739DD"/>
    <w:rsid w:val="00273A92"/>
    <w:rsid w:val="002753F1"/>
    <w:rsid w:val="00275B02"/>
    <w:rsid w:val="002760CE"/>
    <w:rsid w:val="00277910"/>
    <w:rsid w:val="00282835"/>
    <w:rsid w:val="002859F3"/>
    <w:rsid w:val="00285F77"/>
    <w:rsid w:val="00287211"/>
    <w:rsid w:val="00287FDC"/>
    <w:rsid w:val="002900C2"/>
    <w:rsid w:val="00290975"/>
    <w:rsid w:val="00290C62"/>
    <w:rsid w:val="0029270A"/>
    <w:rsid w:val="00292C88"/>
    <w:rsid w:val="002933B6"/>
    <w:rsid w:val="0029407F"/>
    <w:rsid w:val="002946F8"/>
    <w:rsid w:val="00294D53"/>
    <w:rsid w:val="00294E86"/>
    <w:rsid w:val="002976AC"/>
    <w:rsid w:val="00297939"/>
    <w:rsid w:val="002A0968"/>
    <w:rsid w:val="002A0C44"/>
    <w:rsid w:val="002A2154"/>
    <w:rsid w:val="002A21FA"/>
    <w:rsid w:val="002A25FE"/>
    <w:rsid w:val="002A3720"/>
    <w:rsid w:val="002A3ECF"/>
    <w:rsid w:val="002A45EA"/>
    <w:rsid w:val="002A4E9A"/>
    <w:rsid w:val="002A6128"/>
    <w:rsid w:val="002A7076"/>
    <w:rsid w:val="002A7CB6"/>
    <w:rsid w:val="002B25BB"/>
    <w:rsid w:val="002B3312"/>
    <w:rsid w:val="002B3611"/>
    <w:rsid w:val="002B436D"/>
    <w:rsid w:val="002B47EA"/>
    <w:rsid w:val="002B4BFC"/>
    <w:rsid w:val="002B4D64"/>
    <w:rsid w:val="002B5506"/>
    <w:rsid w:val="002B5817"/>
    <w:rsid w:val="002B62C6"/>
    <w:rsid w:val="002B67D8"/>
    <w:rsid w:val="002B74FF"/>
    <w:rsid w:val="002C022D"/>
    <w:rsid w:val="002C02AC"/>
    <w:rsid w:val="002C0CBD"/>
    <w:rsid w:val="002C2011"/>
    <w:rsid w:val="002C44AC"/>
    <w:rsid w:val="002C48BB"/>
    <w:rsid w:val="002C60F4"/>
    <w:rsid w:val="002D0C96"/>
    <w:rsid w:val="002D0D1D"/>
    <w:rsid w:val="002D4AB1"/>
    <w:rsid w:val="002D4DCD"/>
    <w:rsid w:val="002D4E29"/>
    <w:rsid w:val="002D5CAC"/>
    <w:rsid w:val="002D7940"/>
    <w:rsid w:val="002E0FA0"/>
    <w:rsid w:val="002E23FC"/>
    <w:rsid w:val="002E2D23"/>
    <w:rsid w:val="002E39C6"/>
    <w:rsid w:val="002E69CF"/>
    <w:rsid w:val="002E7764"/>
    <w:rsid w:val="002E78D5"/>
    <w:rsid w:val="002F2123"/>
    <w:rsid w:val="002F31E2"/>
    <w:rsid w:val="002F399A"/>
    <w:rsid w:val="002F401A"/>
    <w:rsid w:val="002F4ACE"/>
    <w:rsid w:val="002F4DB3"/>
    <w:rsid w:val="002F51A9"/>
    <w:rsid w:val="002F7280"/>
    <w:rsid w:val="00301266"/>
    <w:rsid w:val="003017D4"/>
    <w:rsid w:val="00301B19"/>
    <w:rsid w:val="00305A16"/>
    <w:rsid w:val="00305DFA"/>
    <w:rsid w:val="00305F02"/>
    <w:rsid w:val="00305F21"/>
    <w:rsid w:val="003065E4"/>
    <w:rsid w:val="00310C44"/>
    <w:rsid w:val="00311745"/>
    <w:rsid w:val="00311E7B"/>
    <w:rsid w:val="00312A03"/>
    <w:rsid w:val="00312A60"/>
    <w:rsid w:val="003134B7"/>
    <w:rsid w:val="00314755"/>
    <w:rsid w:val="0031587F"/>
    <w:rsid w:val="003175E9"/>
    <w:rsid w:val="00317FC4"/>
    <w:rsid w:val="00320F10"/>
    <w:rsid w:val="00321843"/>
    <w:rsid w:val="00321DD5"/>
    <w:rsid w:val="00325F85"/>
    <w:rsid w:val="003265AF"/>
    <w:rsid w:val="00327394"/>
    <w:rsid w:val="00331531"/>
    <w:rsid w:val="0033163D"/>
    <w:rsid w:val="0033270E"/>
    <w:rsid w:val="00335E18"/>
    <w:rsid w:val="00336072"/>
    <w:rsid w:val="00336378"/>
    <w:rsid w:val="0033643E"/>
    <w:rsid w:val="00336580"/>
    <w:rsid w:val="00337033"/>
    <w:rsid w:val="00341AAC"/>
    <w:rsid w:val="00350BB2"/>
    <w:rsid w:val="00351A1E"/>
    <w:rsid w:val="0035374E"/>
    <w:rsid w:val="003538FE"/>
    <w:rsid w:val="0035401F"/>
    <w:rsid w:val="00355D67"/>
    <w:rsid w:val="00356AC8"/>
    <w:rsid w:val="0035732A"/>
    <w:rsid w:val="003601B3"/>
    <w:rsid w:val="003607FA"/>
    <w:rsid w:val="00360830"/>
    <w:rsid w:val="00360A08"/>
    <w:rsid w:val="00360B02"/>
    <w:rsid w:val="003632CA"/>
    <w:rsid w:val="00363E6C"/>
    <w:rsid w:val="00364E2A"/>
    <w:rsid w:val="003663AF"/>
    <w:rsid w:val="00367F99"/>
    <w:rsid w:val="00370630"/>
    <w:rsid w:val="003713B2"/>
    <w:rsid w:val="00375118"/>
    <w:rsid w:val="00375316"/>
    <w:rsid w:val="00376150"/>
    <w:rsid w:val="0037751B"/>
    <w:rsid w:val="0038146C"/>
    <w:rsid w:val="00381506"/>
    <w:rsid w:val="0038398F"/>
    <w:rsid w:val="0038440E"/>
    <w:rsid w:val="00385350"/>
    <w:rsid w:val="00386E09"/>
    <w:rsid w:val="003911E3"/>
    <w:rsid w:val="00392915"/>
    <w:rsid w:val="00393D25"/>
    <w:rsid w:val="00394CBF"/>
    <w:rsid w:val="00394D6F"/>
    <w:rsid w:val="00395A61"/>
    <w:rsid w:val="00395B4D"/>
    <w:rsid w:val="003A071B"/>
    <w:rsid w:val="003A0ADD"/>
    <w:rsid w:val="003A0DED"/>
    <w:rsid w:val="003A2794"/>
    <w:rsid w:val="003A45D6"/>
    <w:rsid w:val="003A6DFA"/>
    <w:rsid w:val="003A786F"/>
    <w:rsid w:val="003B00EE"/>
    <w:rsid w:val="003B0544"/>
    <w:rsid w:val="003B0E48"/>
    <w:rsid w:val="003B3135"/>
    <w:rsid w:val="003B4723"/>
    <w:rsid w:val="003B4FA7"/>
    <w:rsid w:val="003B547D"/>
    <w:rsid w:val="003B5FA6"/>
    <w:rsid w:val="003B6281"/>
    <w:rsid w:val="003B6533"/>
    <w:rsid w:val="003B6A2E"/>
    <w:rsid w:val="003B7CE5"/>
    <w:rsid w:val="003C2AF0"/>
    <w:rsid w:val="003C2B99"/>
    <w:rsid w:val="003C3465"/>
    <w:rsid w:val="003C3B9D"/>
    <w:rsid w:val="003D2B2A"/>
    <w:rsid w:val="003D34BE"/>
    <w:rsid w:val="003D4507"/>
    <w:rsid w:val="003D603E"/>
    <w:rsid w:val="003D640B"/>
    <w:rsid w:val="003D6DC0"/>
    <w:rsid w:val="003D7ECC"/>
    <w:rsid w:val="003D7F46"/>
    <w:rsid w:val="003E18F7"/>
    <w:rsid w:val="003E1C20"/>
    <w:rsid w:val="003E1C31"/>
    <w:rsid w:val="003E2D70"/>
    <w:rsid w:val="003E5667"/>
    <w:rsid w:val="003E6756"/>
    <w:rsid w:val="003E70BA"/>
    <w:rsid w:val="003E760F"/>
    <w:rsid w:val="003E78BC"/>
    <w:rsid w:val="003E7DF5"/>
    <w:rsid w:val="003F04FD"/>
    <w:rsid w:val="003F153C"/>
    <w:rsid w:val="003F1C19"/>
    <w:rsid w:val="003F2EBE"/>
    <w:rsid w:val="003F6611"/>
    <w:rsid w:val="003F6C86"/>
    <w:rsid w:val="003F702A"/>
    <w:rsid w:val="00402B91"/>
    <w:rsid w:val="00402D6C"/>
    <w:rsid w:val="00403077"/>
    <w:rsid w:val="00405AD0"/>
    <w:rsid w:val="004069D8"/>
    <w:rsid w:val="00406A25"/>
    <w:rsid w:val="004105E9"/>
    <w:rsid w:val="00410BB4"/>
    <w:rsid w:val="00411EE4"/>
    <w:rsid w:val="00412137"/>
    <w:rsid w:val="004124AD"/>
    <w:rsid w:val="00412994"/>
    <w:rsid w:val="00412F2E"/>
    <w:rsid w:val="00413223"/>
    <w:rsid w:val="00417649"/>
    <w:rsid w:val="00420503"/>
    <w:rsid w:val="00424039"/>
    <w:rsid w:val="0042410E"/>
    <w:rsid w:val="00424AE8"/>
    <w:rsid w:val="00425509"/>
    <w:rsid w:val="00432E15"/>
    <w:rsid w:val="00436A03"/>
    <w:rsid w:val="00437E4A"/>
    <w:rsid w:val="0044009B"/>
    <w:rsid w:val="0044403C"/>
    <w:rsid w:val="00450155"/>
    <w:rsid w:val="00451434"/>
    <w:rsid w:val="00451873"/>
    <w:rsid w:val="00454627"/>
    <w:rsid w:val="00455322"/>
    <w:rsid w:val="004553BF"/>
    <w:rsid w:val="004565F3"/>
    <w:rsid w:val="00456D9B"/>
    <w:rsid w:val="00461844"/>
    <w:rsid w:val="004635A6"/>
    <w:rsid w:val="00464543"/>
    <w:rsid w:val="00464BA5"/>
    <w:rsid w:val="004672FC"/>
    <w:rsid w:val="00467DA9"/>
    <w:rsid w:val="00470430"/>
    <w:rsid w:val="0047096D"/>
    <w:rsid w:val="004723E9"/>
    <w:rsid w:val="00473602"/>
    <w:rsid w:val="00473BCD"/>
    <w:rsid w:val="004740B5"/>
    <w:rsid w:val="00474A5B"/>
    <w:rsid w:val="00475757"/>
    <w:rsid w:val="004763AF"/>
    <w:rsid w:val="00480459"/>
    <w:rsid w:val="00484C67"/>
    <w:rsid w:val="004854FF"/>
    <w:rsid w:val="00485DB0"/>
    <w:rsid w:val="00486242"/>
    <w:rsid w:val="004910E3"/>
    <w:rsid w:val="00492C92"/>
    <w:rsid w:val="00493C9D"/>
    <w:rsid w:val="00494A45"/>
    <w:rsid w:val="00496274"/>
    <w:rsid w:val="004A0D9B"/>
    <w:rsid w:val="004A1F38"/>
    <w:rsid w:val="004A2186"/>
    <w:rsid w:val="004A2E27"/>
    <w:rsid w:val="004A302B"/>
    <w:rsid w:val="004A331C"/>
    <w:rsid w:val="004A4EFD"/>
    <w:rsid w:val="004A57C5"/>
    <w:rsid w:val="004A60BD"/>
    <w:rsid w:val="004A6AB6"/>
    <w:rsid w:val="004B0B53"/>
    <w:rsid w:val="004B2351"/>
    <w:rsid w:val="004B3A48"/>
    <w:rsid w:val="004B7A6D"/>
    <w:rsid w:val="004B7C5F"/>
    <w:rsid w:val="004C1165"/>
    <w:rsid w:val="004C27F7"/>
    <w:rsid w:val="004C42E3"/>
    <w:rsid w:val="004C5709"/>
    <w:rsid w:val="004D08F8"/>
    <w:rsid w:val="004D5611"/>
    <w:rsid w:val="004D5FFD"/>
    <w:rsid w:val="004D73CB"/>
    <w:rsid w:val="004D7EFC"/>
    <w:rsid w:val="004E48E9"/>
    <w:rsid w:val="004E4F67"/>
    <w:rsid w:val="004E528A"/>
    <w:rsid w:val="004F0CE5"/>
    <w:rsid w:val="004F104C"/>
    <w:rsid w:val="004F2982"/>
    <w:rsid w:val="004F50ED"/>
    <w:rsid w:val="004F75CF"/>
    <w:rsid w:val="00503145"/>
    <w:rsid w:val="00503E1B"/>
    <w:rsid w:val="00505DEE"/>
    <w:rsid w:val="0050617F"/>
    <w:rsid w:val="00507FE9"/>
    <w:rsid w:val="005113C7"/>
    <w:rsid w:val="0051418D"/>
    <w:rsid w:val="0051727F"/>
    <w:rsid w:val="005216AC"/>
    <w:rsid w:val="005236A4"/>
    <w:rsid w:val="00524769"/>
    <w:rsid w:val="00525D00"/>
    <w:rsid w:val="00525DB0"/>
    <w:rsid w:val="00526283"/>
    <w:rsid w:val="00526616"/>
    <w:rsid w:val="0052743D"/>
    <w:rsid w:val="00527AD3"/>
    <w:rsid w:val="005301AB"/>
    <w:rsid w:val="00532006"/>
    <w:rsid w:val="00532659"/>
    <w:rsid w:val="00533129"/>
    <w:rsid w:val="00534018"/>
    <w:rsid w:val="00534546"/>
    <w:rsid w:val="00536AF7"/>
    <w:rsid w:val="00537908"/>
    <w:rsid w:val="00540974"/>
    <w:rsid w:val="00540CDC"/>
    <w:rsid w:val="0054138F"/>
    <w:rsid w:val="00542606"/>
    <w:rsid w:val="00542989"/>
    <w:rsid w:val="00544145"/>
    <w:rsid w:val="00550019"/>
    <w:rsid w:val="00550C96"/>
    <w:rsid w:val="005514E8"/>
    <w:rsid w:val="00552376"/>
    <w:rsid w:val="00552BF2"/>
    <w:rsid w:val="00552FE2"/>
    <w:rsid w:val="0055677C"/>
    <w:rsid w:val="0055697F"/>
    <w:rsid w:val="00556E66"/>
    <w:rsid w:val="005577B7"/>
    <w:rsid w:val="00560795"/>
    <w:rsid w:val="00561B4B"/>
    <w:rsid w:val="00562B36"/>
    <w:rsid w:val="00562EF4"/>
    <w:rsid w:val="00563105"/>
    <w:rsid w:val="00565024"/>
    <w:rsid w:val="00566164"/>
    <w:rsid w:val="005676EC"/>
    <w:rsid w:val="00570386"/>
    <w:rsid w:val="00571888"/>
    <w:rsid w:val="005725E6"/>
    <w:rsid w:val="00572D9D"/>
    <w:rsid w:val="00572DA8"/>
    <w:rsid w:val="005755FE"/>
    <w:rsid w:val="00577285"/>
    <w:rsid w:val="00580983"/>
    <w:rsid w:val="00582441"/>
    <w:rsid w:val="005826E5"/>
    <w:rsid w:val="005827C6"/>
    <w:rsid w:val="0058393B"/>
    <w:rsid w:val="005845F2"/>
    <w:rsid w:val="005847F1"/>
    <w:rsid w:val="005868F8"/>
    <w:rsid w:val="00590042"/>
    <w:rsid w:val="00590EFC"/>
    <w:rsid w:val="00592A10"/>
    <w:rsid w:val="00593377"/>
    <w:rsid w:val="00594DEB"/>
    <w:rsid w:val="005A0050"/>
    <w:rsid w:val="005A0905"/>
    <w:rsid w:val="005A12C2"/>
    <w:rsid w:val="005A2072"/>
    <w:rsid w:val="005A2DA9"/>
    <w:rsid w:val="005A3BC8"/>
    <w:rsid w:val="005A43B2"/>
    <w:rsid w:val="005A550A"/>
    <w:rsid w:val="005A6B74"/>
    <w:rsid w:val="005A6CF7"/>
    <w:rsid w:val="005A7129"/>
    <w:rsid w:val="005A7B48"/>
    <w:rsid w:val="005B0125"/>
    <w:rsid w:val="005B1487"/>
    <w:rsid w:val="005B19E3"/>
    <w:rsid w:val="005B2A38"/>
    <w:rsid w:val="005B468D"/>
    <w:rsid w:val="005B4B64"/>
    <w:rsid w:val="005B7102"/>
    <w:rsid w:val="005B7497"/>
    <w:rsid w:val="005B75FA"/>
    <w:rsid w:val="005C18BB"/>
    <w:rsid w:val="005C3AFC"/>
    <w:rsid w:val="005C45FE"/>
    <w:rsid w:val="005C4792"/>
    <w:rsid w:val="005C5811"/>
    <w:rsid w:val="005C5FBA"/>
    <w:rsid w:val="005C70A7"/>
    <w:rsid w:val="005D06F2"/>
    <w:rsid w:val="005D07E4"/>
    <w:rsid w:val="005D1154"/>
    <w:rsid w:val="005D2675"/>
    <w:rsid w:val="005D3BBC"/>
    <w:rsid w:val="005D5905"/>
    <w:rsid w:val="005D5E1C"/>
    <w:rsid w:val="005D7A9D"/>
    <w:rsid w:val="005E00AD"/>
    <w:rsid w:val="005E09A2"/>
    <w:rsid w:val="005E65F2"/>
    <w:rsid w:val="005E71EB"/>
    <w:rsid w:val="005F0B1B"/>
    <w:rsid w:val="005F1ECA"/>
    <w:rsid w:val="005F2260"/>
    <w:rsid w:val="005F35B1"/>
    <w:rsid w:val="005F5B97"/>
    <w:rsid w:val="005F67E9"/>
    <w:rsid w:val="00600A57"/>
    <w:rsid w:val="00600A58"/>
    <w:rsid w:val="00600AD5"/>
    <w:rsid w:val="0060107B"/>
    <w:rsid w:val="00601191"/>
    <w:rsid w:val="00606B27"/>
    <w:rsid w:val="00611BB8"/>
    <w:rsid w:val="006136CE"/>
    <w:rsid w:val="00614710"/>
    <w:rsid w:val="00614937"/>
    <w:rsid w:val="00616F3C"/>
    <w:rsid w:val="0061778A"/>
    <w:rsid w:val="00617ACF"/>
    <w:rsid w:val="006214EF"/>
    <w:rsid w:val="00622AA9"/>
    <w:rsid w:val="00622E24"/>
    <w:rsid w:val="006237D2"/>
    <w:rsid w:val="0062532A"/>
    <w:rsid w:val="00625DB0"/>
    <w:rsid w:val="00626752"/>
    <w:rsid w:val="00626A0A"/>
    <w:rsid w:val="00627B7D"/>
    <w:rsid w:val="006304A7"/>
    <w:rsid w:val="00631391"/>
    <w:rsid w:val="00631E08"/>
    <w:rsid w:val="00633850"/>
    <w:rsid w:val="00634B6D"/>
    <w:rsid w:val="00637544"/>
    <w:rsid w:val="006450DC"/>
    <w:rsid w:val="006459C4"/>
    <w:rsid w:val="0065074A"/>
    <w:rsid w:val="00651B87"/>
    <w:rsid w:val="00652250"/>
    <w:rsid w:val="0065271C"/>
    <w:rsid w:val="00652AEE"/>
    <w:rsid w:val="00652C58"/>
    <w:rsid w:val="006534F2"/>
    <w:rsid w:val="0065359F"/>
    <w:rsid w:val="006548CA"/>
    <w:rsid w:val="00655725"/>
    <w:rsid w:val="00655D6B"/>
    <w:rsid w:val="00656B5A"/>
    <w:rsid w:val="00656F1E"/>
    <w:rsid w:val="006600DF"/>
    <w:rsid w:val="006603B0"/>
    <w:rsid w:val="00660FD8"/>
    <w:rsid w:val="0066267B"/>
    <w:rsid w:val="006646DB"/>
    <w:rsid w:val="006654C9"/>
    <w:rsid w:val="00670A6B"/>
    <w:rsid w:val="00673E6B"/>
    <w:rsid w:val="00674AFB"/>
    <w:rsid w:val="0067570D"/>
    <w:rsid w:val="00675F52"/>
    <w:rsid w:val="00676D80"/>
    <w:rsid w:val="006812D9"/>
    <w:rsid w:val="00682D1D"/>
    <w:rsid w:val="00683BDE"/>
    <w:rsid w:val="00685751"/>
    <w:rsid w:val="006868F1"/>
    <w:rsid w:val="006876EC"/>
    <w:rsid w:val="0069061E"/>
    <w:rsid w:val="00690A94"/>
    <w:rsid w:val="00691B97"/>
    <w:rsid w:val="00692D8C"/>
    <w:rsid w:val="006936F1"/>
    <w:rsid w:val="00693E6D"/>
    <w:rsid w:val="006943E3"/>
    <w:rsid w:val="00695B05"/>
    <w:rsid w:val="0069638E"/>
    <w:rsid w:val="0069641F"/>
    <w:rsid w:val="00697668"/>
    <w:rsid w:val="006976F9"/>
    <w:rsid w:val="006A0D4E"/>
    <w:rsid w:val="006A3621"/>
    <w:rsid w:val="006A49F6"/>
    <w:rsid w:val="006A512F"/>
    <w:rsid w:val="006B1722"/>
    <w:rsid w:val="006B198B"/>
    <w:rsid w:val="006B3F08"/>
    <w:rsid w:val="006B43F2"/>
    <w:rsid w:val="006B5C14"/>
    <w:rsid w:val="006B7C59"/>
    <w:rsid w:val="006B7D80"/>
    <w:rsid w:val="006C042A"/>
    <w:rsid w:val="006C14C3"/>
    <w:rsid w:val="006C2B71"/>
    <w:rsid w:val="006C4030"/>
    <w:rsid w:val="006C4B6B"/>
    <w:rsid w:val="006C55D8"/>
    <w:rsid w:val="006C6DA8"/>
    <w:rsid w:val="006C6DDE"/>
    <w:rsid w:val="006D10EF"/>
    <w:rsid w:val="006D2701"/>
    <w:rsid w:val="006D32E7"/>
    <w:rsid w:val="006D4594"/>
    <w:rsid w:val="006E25E8"/>
    <w:rsid w:val="006E377B"/>
    <w:rsid w:val="006E3B71"/>
    <w:rsid w:val="006E53B1"/>
    <w:rsid w:val="006E5C2B"/>
    <w:rsid w:val="006F0333"/>
    <w:rsid w:val="006F1537"/>
    <w:rsid w:val="006F166E"/>
    <w:rsid w:val="006F2DCF"/>
    <w:rsid w:val="006F3AEB"/>
    <w:rsid w:val="006F4B10"/>
    <w:rsid w:val="006F6F36"/>
    <w:rsid w:val="006F743A"/>
    <w:rsid w:val="00700E44"/>
    <w:rsid w:val="00702709"/>
    <w:rsid w:val="007032EF"/>
    <w:rsid w:val="00707A3D"/>
    <w:rsid w:val="007117B9"/>
    <w:rsid w:val="00711B4D"/>
    <w:rsid w:val="00711F1F"/>
    <w:rsid w:val="00715057"/>
    <w:rsid w:val="007158CF"/>
    <w:rsid w:val="00717508"/>
    <w:rsid w:val="00722DA7"/>
    <w:rsid w:val="00723DBB"/>
    <w:rsid w:val="007249FD"/>
    <w:rsid w:val="00726CAE"/>
    <w:rsid w:val="00730B66"/>
    <w:rsid w:val="00730CF9"/>
    <w:rsid w:val="00732B98"/>
    <w:rsid w:val="0073305B"/>
    <w:rsid w:val="00734326"/>
    <w:rsid w:val="00734FDC"/>
    <w:rsid w:val="007350BD"/>
    <w:rsid w:val="00741AF7"/>
    <w:rsid w:val="00742FDD"/>
    <w:rsid w:val="00746AAA"/>
    <w:rsid w:val="00750F12"/>
    <w:rsid w:val="007510F6"/>
    <w:rsid w:val="0075158B"/>
    <w:rsid w:val="00752D91"/>
    <w:rsid w:val="0075605F"/>
    <w:rsid w:val="00756824"/>
    <w:rsid w:val="0075703F"/>
    <w:rsid w:val="00760CCD"/>
    <w:rsid w:val="00760FC6"/>
    <w:rsid w:val="007612A6"/>
    <w:rsid w:val="007645BA"/>
    <w:rsid w:val="007656E2"/>
    <w:rsid w:val="007657F9"/>
    <w:rsid w:val="007706BE"/>
    <w:rsid w:val="00771351"/>
    <w:rsid w:val="007725AE"/>
    <w:rsid w:val="00772B06"/>
    <w:rsid w:val="007734F2"/>
    <w:rsid w:val="0077546D"/>
    <w:rsid w:val="0077641C"/>
    <w:rsid w:val="0077798E"/>
    <w:rsid w:val="00780ABC"/>
    <w:rsid w:val="00780F94"/>
    <w:rsid w:val="007841EA"/>
    <w:rsid w:val="00787D61"/>
    <w:rsid w:val="0079066D"/>
    <w:rsid w:val="00791272"/>
    <w:rsid w:val="00793C80"/>
    <w:rsid w:val="0079591D"/>
    <w:rsid w:val="00796649"/>
    <w:rsid w:val="007969CF"/>
    <w:rsid w:val="007A1170"/>
    <w:rsid w:val="007A1297"/>
    <w:rsid w:val="007A1384"/>
    <w:rsid w:val="007A4D2D"/>
    <w:rsid w:val="007A5277"/>
    <w:rsid w:val="007A6A07"/>
    <w:rsid w:val="007B1E93"/>
    <w:rsid w:val="007B4086"/>
    <w:rsid w:val="007B4D39"/>
    <w:rsid w:val="007B532C"/>
    <w:rsid w:val="007B6D23"/>
    <w:rsid w:val="007C17A8"/>
    <w:rsid w:val="007C63BF"/>
    <w:rsid w:val="007C6AB4"/>
    <w:rsid w:val="007D0412"/>
    <w:rsid w:val="007D2C2B"/>
    <w:rsid w:val="007D3FCB"/>
    <w:rsid w:val="007D43EE"/>
    <w:rsid w:val="007D487D"/>
    <w:rsid w:val="007D50EE"/>
    <w:rsid w:val="007D5B03"/>
    <w:rsid w:val="007D7196"/>
    <w:rsid w:val="007D7E9C"/>
    <w:rsid w:val="007E204C"/>
    <w:rsid w:val="007E2434"/>
    <w:rsid w:val="007E3298"/>
    <w:rsid w:val="007E3744"/>
    <w:rsid w:val="007E51D6"/>
    <w:rsid w:val="007E5CD2"/>
    <w:rsid w:val="007E751D"/>
    <w:rsid w:val="007F174A"/>
    <w:rsid w:val="007F2D1A"/>
    <w:rsid w:val="007F6D70"/>
    <w:rsid w:val="007F70B3"/>
    <w:rsid w:val="00801C80"/>
    <w:rsid w:val="008023A5"/>
    <w:rsid w:val="00803284"/>
    <w:rsid w:val="00804A9E"/>
    <w:rsid w:val="008056D0"/>
    <w:rsid w:val="00806079"/>
    <w:rsid w:val="008064BA"/>
    <w:rsid w:val="008068DE"/>
    <w:rsid w:val="008109E0"/>
    <w:rsid w:val="00811F87"/>
    <w:rsid w:val="008126E8"/>
    <w:rsid w:val="00812F97"/>
    <w:rsid w:val="008147B7"/>
    <w:rsid w:val="0081594A"/>
    <w:rsid w:val="00815A54"/>
    <w:rsid w:val="00821E64"/>
    <w:rsid w:val="00821F87"/>
    <w:rsid w:val="00822BB9"/>
    <w:rsid w:val="008241A3"/>
    <w:rsid w:val="008250E1"/>
    <w:rsid w:val="0082734C"/>
    <w:rsid w:val="00827FDC"/>
    <w:rsid w:val="00833A38"/>
    <w:rsid w:val="0083668F"/>
    <w:rsid w:val="008369B1"/>
    <w:rsid w:val="00840780"/>
    <w:rsid w:val="00842BE6"/>
    <w:rsid w:val="00842EE7"/>
    <w:rsid w:val="00843BB1"/>
    <w:rsid w:val="00844642"/>
    <w:rsid w:val="0084500A"/>
    <w:rsid w:val="00847E05"/>
    <w:rsid w:val="00850337"/>
    <w:rsid w:val="00850C9E"/>
    <w:rsid w:val="00852219"/>
    <w:rsid w:val="00854A9F"/>
    <w:rsid w:val="00854DF8"/>
    <w:rsid w:val="0085611C"/>
    <w:rsid w:val="00857650"/>
    <w:rsid w:val="00860BC2"/>
    <w:rsid w:val="0086173D"/>
    <w:rsid w:val="00862A71"/>
    <w:rsid w:val="00862D0E"/>
    <w:rsid w:val="00863C2E"/>
    <w:rsid w:val="00864603"/>
    <w:rsid w:val="00864810"/>
    <w:rsid w:val="00864F75"/>
    <w:rsid w:val="0086572C"/>
    <w:rsid w:val="00865E3B"/>
    <w:rsid w:val="00866AF6"/>
    <w:rsid w:val="008700D0"/>
    <w:rsid w:val="0087290E"/>
    <w:rsid w:val="00874FCF"/>
    <w:rsid w:val="00877FC5"/>
    <w:rsid w:val="00880C90"/>
    <w:rsid w:val="0088147E"/>
    <w:rsid w:val="00882440"/>
    <w:rsid w:val="0088346A"/>
    <w:rsid w:val="00885EFD"/>
    <w:rsid w:val="0088778C"/>
    <w:rsid w:val="008907E4"/>
    <w:rsid w:val="00890BD3"/>
    <w:rsid w:val="008912A0"/>
    <w:rsid w:val="00891BD8"/>
    <w:rsid w:val="00891CCA"/>
    <w:rsid w:val="00891E94"/>
    <w:rsid w:val="00892191"/>
    <w:rsid w:val="0089591E"/>
    <w:rsid w:val="00895EED"/>
    <w:rsid w:val="008964CB"/>
    <w:rsid w:val="00896D39"/>
    <w:rsid w:val="008A115B"/>
    <w:rsid w:val="008A1960"/>
    <w:rsid w:val="008A5326"/>
    <w:rsid w:val="008A5885"/>
    <w:rsid w:val="008A58C7"/>
    <w:rsid w:val="008A64BE"/>
    <w:rsid w:val="008B062A"/>
    <w:rsid w:val="008B18EB"/>
    <w:rsid w:val="008B2291"/>
    <w:rsid w:val="008B3051"/>
    <w:rsid w:val="008B3863"/>
    <w:rsid w:val="008B4D9B"/>
    <w:rsid w:val="008B5B5D"/>
    <w:rsid w:val="008B6029"/>
    <w:rsid w:val="008B65BB"/>
    <w:rsid w:val="008B69B1"/>
    <w:rsid w:val="008B7294"/>
    <w:rsid w:val="008C1456"/>
    <w:rsid w:val="008C201E"/>
    <w:rsid w:val="008C21CF"/>
    <w:rsid w:val="008C296C"/>
    <w:rsid w:val="008C4B93"/>
    <w:rsid w:val="008C53F4"/>
    <w:rsid w:val="008C6462"/>
    <w:rsid w:val="008D2B6F"/>
    <w:rsid w:val="008D3EBB"/>
    <w:rsid w:val="008D5732"/>
    <w:rsid w:val="008D73A8"/>
    <w:rsid w:val="008D7F84"/>
    <w:rsid w:val="008E0F12"/>
    <w:rsid w:val="008E1326"/>
    <w:rsid w:val="008E27DA"/>
    <w:rsid w:val="008E36AA"/>
    <w:rsid w:val="008E67F0"/>
    <w:rsid w:val="008F06A9"/>
    <w:rsid w:val="008F0D3C"/>
    <w:rsid w:val="008F14AF"/>
    <w:rsid w:val="008F16A8"/>
    <w:rsid w:val="008F3B80"/>
    <w:rsid w:val="008F4B8D"/>
    <w:rsid w:val="008F4DE5"/>
    <w:rsid w:val="008F5F40"/>
    <w:rsid w:val="008F6D9A"/>
    <w:rsid w:val="00902F35"/>
    <w:rsid w:val="00904260"/>
    <w:rsid w:val="00904D37"/>
    <w:rsid w:val="00905AD7"/>
    <w:rsid w:val="0090701B"/>
    <w:rsid w:val="00910DC7"/>
    <w:rsid w:val="00911EE6"/>
    <w:rsid w:val="00911FFB"/>
    <w:rsid w:val="009121A9"/>
    <w:rsid w:val="00913A24"/>
    <w:rsid w:val="00915AE0"/>
    <w:rsid w:val="00916222"/>
    <w:rsid w:val="00920172"/>
    <w:rsid w:val="00920BDB"/>
    <w:rsid w:val="0092165D"/>
    <w:rsid w:val="00922ECE"/>
    <w:rsid w:val="009235A1"/>
    <w:rsid w:val="00923FCA"/>
    <w:rsid w:val="00924D37"/>
    <w:rsid w:val="00924D53"/>
    <w:rsid w:val="009258F2"/>
    <w:rsid w:val="00927010"/>
    <w:rsid w:val="00930E52"/>
    <w:rsid w:val="009312DC"/>
    <w:rsid w:val="00931A94"/>
    <w:rsid w:val="00934A15"/>
    <w:rsid w:val="009369F8"/>
    <w:rsid w:val="009371CD"/>
    <w:rsid w:val="00937802"/>
    <w:rsid w:val="00941F93"/>
    <w:rsid w:val="0094230B"/>
    <w:rsid w:val="00942FAA"/>
    <w:rsid w:val="00943676"/>
    <w:rsid w:val="009437AE"/>
    <w:rsid w:val="00944569"/>
    <w:rsid w:val="00944C1D"/>
    <w:rsid w:val="00946897"/>
    <w:rsid w:val="00950127"/>
    <w:rsid w:val="0095016D"/>
    <w:rsid w:val="00951603"/>
    <w:rsid w:val="00951A8B"/>
    <w:rsid w:val="0095231D"/>
    <w:rsid w:val="00952C11"/>
    <w:rsid w:val="00953D8B"/>
    <w:rsid w:val="00956F9F"/>
    <w:rsid w:val="009602D5"/>
    <w:rsid w:val="009613E2"/>
    <w:rsid w:val="00961706"/>
    <w:rsid w:val="00964208"/>
    <w:rsid w:val="009648AE"/>
    <w:rsid w:val="009648C3"/>
    <w:rsid w:val="00964B59"/>
    <w:rsid w:val="00966370"/>
    <w:rsid w:val="009705D8"/>
    <w:rsid w:val="009714B3"/>
    <w:rsid w:val="009716AA"/>
    <w:rsid w:val="00972E2D"/>
    <w:rsid w:val="00973A5D"/>
    <w:rsid w:val="009742CE"/>
    <w:rsid w:val="00974550"/>
    <w:rsid w:val="00975E3D"/>
    <w:rsid w:val="00976CAE"/>
    <w:rsid w:val="00977E28"/>
    <w:rsid w:val="00977E29"/>
    <w:rsid w:val="0098055E"/>
    <w:rsid w:val="00981CE8"/>
    <w:rsid w:val="009820E3"/>
    <w:rsid w:val="009820ED"/>
    <w:rsid w:val="00983C93"/>
    <w:rsid w:val="00984D64"/>
    <w:rsid w:val="00985E2D"/>
    <w:rsid w:val="00986594"/>
    <w:rsid w:val="00987631"/>
    <w:rsid w:val="009911AA"/>
    <w:rsid w:val="009936C7"/>
    <w:rsid w:val="009938FB"/>
    <w:rsid w:val="00994027"/>
    <w:rsid w:val="00994DE5"/>
    <w:rsid w:val="009969CD"/>
    <w:rsid w:val="00997E02"/>
    <w:rsid w:val="009A0977"/>
    <w:rsid w:val="009A0B75"/>
    <w:rsid w:val="009A17AC"/>
    <w:rsid w:val="009A1B88"/>
    <w:rsid w:val="009A2BC3"/>
    <w:rsid w:val="009A3198"/>
    <w:rsid w:val="009A43B6"/>
    <w:rsid w:val="009A4EA9"/>
    <w:rsid w:val="009A74E9"/>
    <w:rsid w:val="009A7FC9"/>
    <w:rsid w:val="009B018C"/>
    <w:rsid w:val="009B01D2"/>
    <w:rsid w:val="009B10AD"/>
    <w:rsid w:val="009B1350"/>
    <w:rsid w:val="009B2B0A"/>
    <w:rsid w:val="009B3A23"/>
    <w:rsid w:val="009B67E2"/>
    <w:rsid w:val="009B6BC9"/>
    <w:rsid w:val="009C0E44"/>
    <w:rsid w:val="009C1CD6"/>
    <w:rsid w:val="009C1F9F"/>
    <w:rsid w:val="009C2CFD"/>
    <w:rsid w:val="009C2FBD"/>
    <w:rsid w:val="009C37BB"/>
    <w:rsid w:val="009C5D7A"/>
    <w:rsid w:val="009C65C0"/>
    <w:rsid w:val="009C7ABA"/>
    <w:rsid w:val="009D1E24"/>
    <w:rsid w:val="009D1EEC"/>
    <w:rsid w:val="009D2200"/>
    <w:rsid w:val="009D4E53"/>
    <w:rsid w:val="009D5563"/>
    <w:rsid w:val="009D7496"/>
    <w:rsid w:val="009E01C3"/>
    <w:rsid w:val="009E08CF"/>
    <w:rsid w:val="009E3A50"/>
    <w:rsid w:val="009E3AE6"/>
    <w:rsid w:val="009E3E65"/>
    <w:rsid w:val="009E54E5"/>
    <w:rsid w:val="009E7F60"/>
    <w:rsid w:val="009F0540"/>
    <w:rsid w:val="009F064A"/>
    <w:rsid w:val="009F0A9F"/>
    <w:rsid w:val="009F0DD4"/>
    <w:rsid w:val="009F14F7"/>
    <w:rsid w:val="009F46CE"/>
    <w:rsid w:val="009F4ED6"/>
    <w:rsid w:val="009F62BD"/>
    <w:rsid w:val="009F65AD"/>
    <w:rsid w:val="009F7C56"/>
    <w:rsid w:val="00A04910"/>
    <w:rsid w:val="00A054E8"/>
    <w:rsid w:val="00A05740"/>
    <w:rsid w:val="00A062DC"/>
    <w:rsid w:val="00A07503"/>
    <w:rsid w:val="00A0757E"/>
    <w:rsid w:val="00A111A0"/>
    <w:rsid w:val="00A113F6"/>
    <w:rsid w:val="00A13D65"/>
    <w:rsid w:val="00A151F3"/>
    <w:rsid w:val="00A1654D"/>
    <w:rsid w:val="00A20853"/>
    <w:rsid w:val="00A20A4C"/>
    <w:rsid w:val="00A20DDC"/>
    <w:rsid w:val="00A21AD8"/>
    <w:rsid w:val="00A21F91"/>
    <w:rsid w:val="00A22CCC"/>
    <w:rsid w:val="00A22DD3"/>
    <w:rsid w:val="00A22EDE"/>
    <w:rsid w:val="00A230A1"/>
    <w:rsid w:val="00A27E30"/>
    <w:rsid w:val="00A31242"/>
    <w:rsid w:val="00A316C7"/>
    <w:rsid w:val="00A31DB2"/>
    <w:rsid w:val="00A33DD7"/>
    <w:rsid w:val="00A34095"/>
    <w:rsid w:val="00A34673"/>
    <w:rsid w:val="00A348BC"/>
    <w:rsid w:val="00A3736D"/>
    <w:rsid w:val="00A37C90"/>
    <w:rsid w:val="00A403BC"/>
    <w:rsid w:val="00A4074C"/>
    <w:rsid w:val="00A40E03"/>
    <w:rsid w:val="00A41E4D"/>
    <w:rsid w:val="00A42174"/>
    <w:rsid w:val="00A443CC"/>
    <w:rsid w:val="00A44548"/>
    <w:rsid w:val="00A4534B"/>
    <w:rsid w:val="00A4545F"/>
    <w:rsid w:val="00A46AF1"/>
    <w:rsid w:val="00A476D7"/>
    <w:rsid w:val="00A52222"/>
    <w:rsid w:val="00A54685"/>
    <w:rsid w:val="00A552DE"/>
    <w:rsid w:val="00A55494"/>
    <w:rsid w:val="00A556C1"/>
    <w:rsid w:val="00A558BA"/>
    <w:rsid w:val="00A574EF"/>
    <w:rsid w:val="00A6167B"/>
    <w:rsid w:val="00A620AE"/>
    <w:rsid w:val="00A627FF"/>
    <w:rsid w:val="00A62954"/>
    <w:rsid w:val="00A66C5E"/>
    <w:rsid w:val="00A672D5"/>
    <w:rsid w:val="00A67E70"/>
    <w:rsid w:val="00A7083F"/>
    <w:rsid w:val="00A7144F"/>
    <w:rsid w:val="00A7167B"/>
    <w:rsid w:val="00A719F5"/>
    <w:rsid w:val="00A725C9"/>
    <w:rsid w:val="00A73CD5"/>
    <w:rsid w:val="00A73E2F"/>
    <w:rsid w:val="00A75789"/>
    <w:rsid w:val="00A759AB"/>
    <w:rsid w:val="00A75D76"/>
    <w:rsid w:val="00A76879"/>
    <w:rsid w:val="00A810C8"/>
    <w:rsid w:val="00A82AC4"/>
    <w:rsid w:val="00A8313D"/>
    <w:rsid w:val="00A84566"/>
    <w:rsid w:val="00A85391"/>
    <w:rsid w:val="00A85953"/>
    <w:rsid w:val="00A85C67"/>
    <w:rsid w:val="00A8659D"/>
    <w:rsid w:val="00A923B8"/>
    <w:rsid w:val="00A96401"/>
    <w:rsid w:val="00A97E21"/>
    <w:rsid w:val="00AA2639"/>
    <w:rsid w:val="00AA2F70"/>
    <w:rsid w:val="00AA4803"/>
    <w:rsid w:val="00AB1170"/>
    <w:rsid w:val="00AB1782"/>
    <w:rsid w:val="00AB2B2F"/>
    <w:rsid w:val="00AB315A"/>
    <w:rsid w:val="00AB537B"/>
    <w:rsid w:val="00AB5551"/>
    <w:rsid w:val="00AB78AD"/>
    <w:rsid w:val="00AC0B63"/>
    <w:rsid w:val="00AC0DC6"/>
    <w:rsid w:val="00AC230B"/>
    <w:rsid w:val="00AC2F55"/>
    <w:rsid w:val="00AC406B"/>
    <w:rsid w:val="00AC59C6"/>
    <w:rsid w:val="00AC69A2"/>
    <w:rsid w:val="00AD2645"/>
    <w:rsid w:val="00AD70CC"/>
    <w:rsid w:val="00AD77D2"/>
    <w:rsid w:val="00AE0CA2"/>
    <w:rsid w:val="00AE0D87"/>
    <w:rsid w:val="00AE1D6E"/>
    <w:rsid w:val="00AE2588"/>
    <w:rsid w:val="00AE25E7"/>
    <w:rsid w:val="00AE2DAA"/>
    <w:rsid w:val="00AE4051"/>
    <w:rsid w:val="00AE4CB8"/>
    <w:rsid w:val="00AE6E5A"/>
    <w:rsid w:val="00AF13CA"/>
    <w:rsid w:val="00AF2324"/>
    <w:rsid w:val="00AF39F9"/>
    <w:rsid w:val="00AF4DC1"/>
    <w:rsid w:val="00B0062C"/>
    <w:rsid w:val="00B00A81"/>
    <w:rsid w:val="00B01A16"/>
    <w:rsid w:val="00B030AF"/>
    <w:rsid w:val="00B04C9E"/>
    <w:rsid w:val="00B05924"/>
    <w:rsid w:val="00B06014"/>
    <w:rsid w:val="00B065BF"/>
    <w:rsid w:val="00B06AE5"/>
    <w:rsid w:val="00B06EE1"/>
    <w:rsid w:val="00B11056"/>
    <w:rsid w:val="00B113F5"/>
    <w:rsid w:val="00B120DA"/>
    <w:rsid w:val="00B12412"/>
    <w:rsid w:val="00B128B6"/>
    <w:rsid w:val="00B1308A"/>
    <w:rsid w:val="00B13BC2"/>
    <w:rsid w:val="00B1475A"/>
    <w:rsid w:val="00B15110"/>
    <w:rsid w:val="00B15AF9"/>
    <w:rsid w:val="00B164B3"/>
    <w:rsid w:val="00B16BB1"/>
    <w:rsid w:val="00B1702B"/>
    <w:rsid w:val="00B20280"/>
    <w:rsid w:val="00B2272F"/>
    <w:rsid w:val="00B234C4"/>
    <w:rsid w:val="00B276A7"/>
    <w:rsid w:val="00B30852"/>
    <w:rsid w:val="00B313AD"/>
    <w:rsid w:val="00B32071"/>
    <w:rsid w:val="00B32F85"/>
    <w:rsid w:val="00B33E2B"/>
    <w:rsid w:val="00B3482E"/>
    <w:rsid w:val="00B35124"/>
    <w:rsid w:val="00B352D2"/>
    <w:rsid w:val="00B35536"/>
    <w:rsid w:val="00B375AE"/>
    <w:rsid w:val="00B4157B"/>
    <w:rsid w:val="00B4174F"/>
    <w:rsid w:val="00B41C7F"/>
    <w:rsid w:val="00B42A00"/>
    <w:rsid w:val="00B4309D"/>
    <w:rsid w:val="00B44A4C"/>
    <w:rsid w:val="00B4512C"/>
    <w:rsid w:val="00B45665"/>
    <w:rsid w:val="00B46ABA"/>
    <w:rsid w:val="00B5607F"/>
    <w:rsid w:val="00B56917"/>
    <w:rsid w:val="00B569DA"/>
    <w:rsid w:val="00B57C3B"/>
    <w:rsid w:val="00B6075E"/>
    <w:rsid w:val="00B62FAB"/>
    <w:rsid w:val="00B645D9"/>
    <w:rsid w:val="00B65105"/>
    <w:rsid w:val="00B656B1"/>
    <w:rsid w:val="00B65C83"/>
    <w:rsid w:val="00B72919"/>
    <w:rsid w:val="00B72ABF"/>
    <w:rsid w:val="00B73CF5"/>
    <w:rsid w:val="00B75625"/>
    <w:rsid w:val="00B76EBF"/>
    <w:rsid w:val="00B775D1"/>
    <w:rsid w:val="00B77B51"/>
    <w:rsid w:val="00B77F17"/>
    <w:rsid w:val="00B801B0"/>
    <w:rsid w:val="00B8030E"/>
    <w:rsid w:val="00B813DC"/>
    <w:rsid w:val="00B824CA"/>
    <w:rsid w:val="00B83212"/>
    <w:rsid w:val="00B84730"/>
    <w:rsid w:val="00B8478F"/>
    <w:rsid w:val="00B90165"/>
    <w:rsid w:val="00B911F3"/>
    <w:rsid w:val="00B91D33"/>
    <w:rsid w:val="00B929FA"/>
    <w:rsid w:val="00B9363A"/>
    <w:rsid w:val="00B93845"/>
    <w:rsid w:val="00B94436"/>
    <w:rsid w:val="00B96647"/>
    <w:rsid w:val="00B96ADB"/>
    <w:rsid w:val="00B96C27"/>
    <w:rsid w:val="00BA045A"/>
    <w:rsid w:val="00BA3A2C"/>
    <w:rsid w:val="00BA52B5"/>
    <w:rsid w:val="00BA7AAE"/>
    <w:rsid w:val="00BB00B2"/>
    <w:rsid w:val="00BB1EE3"/>
    <w:rsid w:val="00BB265A"/>
    <w:rsid w:val="00BB27C2"/>
    <w:rsid w:val="00BB35CD"/>
    <w:rsid w:val="00BC1BC7"/>
    <w:rsid w:val="00BC27C8"/>
    <w:rsid w:val="00BC505C"/>
    <w:rsid w:val="00BC51A5"/>
    <w:rsid w:val="00BC67DC"/>
    <w:rsid w:val="00BC7C1E"/>
    <w:rsid w:val="00BD1112"/>
    <w:rsid w:val="00BD1FFB"/>
    <w:rsid w:val="00BD3F3B"/>
    <w:rsid w:val="00BD54FA"/>
    <w:rsid w:val="00BD59CB"/>
    <w:rsid w:val="00BD6E85"/>
    <w:rsid w:val="00BD783C"/>
    <w:rsid w:val="00BD7D4A"/>
    <w:rsid w:val="00BE01FB"/>
    <w:rsid w:val="00BE0E10"/>
    <w:rsid w:val="00BE1195"/>
    <w:rsid w:val="00BE145C"/>
    <w:rsid w:val="00BE30FE"/>
    <w:rsid w:val="00BE55F5"/>
    <w:rsid w:val="00BE6022"/>
    <w:rsid w:val="00BE6107"/>
    <w:rsid w:val="00BE631D"/>
    <w:rsid w:val="00BE6BD8"/>
    <w:rsid w:val="00BF0B02"/>
    <w:rsid w:val="00BF1DD7"/>
    <w:rsid w:val="00BF26B3"/>
    <w:rsid w:val="00BF2CCE"/>
    <w:rsid w:val="00BF31B7"/>
    <w:rsid w:val="00BF3B55"/>
    <w:rsid w:val="00BF5E9C"/>
    <w:rsid w:val="00BF5F80"/>
    <w:rsid w:val="00BF7A5A"/>
    <w:rsid w:val="00C00601"/>
    <w:rsid w:val="00C02144"/>
    <w:rsid w:val="00C03B48"/>
    <w:rsid w:val="00C03CD8"/>
    <w:rsid w:val="00C045FF"/>
    <w:rsid w:val="00C049A1"/>
    <w:rsid w:val="00C050A2"/>
    <w:rsid w:val="00C05618"/>
    <w:rsid w:val="00C10063"/>
    <w:rsid w:val="00C10340"/>
    <w:rsid w:val="00C10723"/>
    <w:rsid w:val="00C10DF3"/>
    <w:rsid w:val="00C11878"/>
    <w:rsid w:val="00C1200D"/>
    <w:rsid w:val="00C15AB8"/>
    <w:rsid w:val="00C16F54"/>
    <w:rsid w:val="00C17578"/>
    <w:rsid w:val="00C175B0"/>
    <w:rsid w:val="00C17646"/>
    <w:rsid w:val="00C20A29"/>
    <w:rsid w:val="00C2176A"/>
    <w:rsid w:val="00C2429B"/>
    <w:rsid w:val="00C26719"/>
    <w:rsid w:val="00C2790D"/>
    <w:rsid w:val="00C31911"/>
    <w:rsid w:val="00C32775"/>
    <w:rsid w:val="00C33BAA"/>
    <w:rsid w:val="00C363E2"/>
    <w:rsid w:val="00C36A93"/>
    <w:rsid w:val="00C37649"/>
    <w:rsid w:val="00C40643"/>
    <w:rsid w:val="00C40B04"/>
    <w:rsid w:val="00C412D6"/>
    <w:rsid w:val="00C41484"/>
    <w:rsid w:val="00C42667"/>
    <w:rsid w:val="00C461F4"/>
    <w:rsid w:val="00C46368"/>
    <w:rsid w:val="00C46734"/>
    <w:rsid w:val="00C46BBA"/>
    <w:rsid w:val="00C50E3F"/>
    <w:rsid w:val="00C529E4"/>
    <w:rsid w:val="00C5340E"/>
    <w:rsid w:val="00C53C93"/>
    <w:rsid w:val="00C55AB4"/>
    <w:rsid w:val="00C56A16"/>
    <w:rsid w:val="00C56DE3"/>
    <w:rsid w:val="00C57AC1"/>
    <w:rsid w:val="00C57DFD"/>
    <w:rsid w:val="00C6017B"/>
    <w:rsid w:val="00C60FFC"/>
    <w:rsid w:val="00C62223"/>
    <w:rsid w:val="00C63783"/>
    <w:rsid w:val="00C63884"/>
    <w:rsid w:val="00C63EA1"/>
    <w:rsid w:val="00C70A75"/>
    <w:rsid w:val="00C70F1D"/>
    <w:rsid w:val="00C71772"/>
    <w:rsid w:val="00C72D2E"/>
    <w:rsid w:val="00C73159"/>
    <w:rsid w:val="00C73D95"/>
    <w:rsid w:val="00C8236F"/>
    <w:rsid w:val="00C830AB"/>
    <w:rsid w:val="00C84234"/>
    <w:rsid w:val="00C87D63"/>
    <w:rsid w:val="00C90E7A"/>
    <w:rsid w:val="00C95549"/>
    <w:rsid w:val="00CA0A65"/>
    <w:rsid w:val="00CA1508"/>
    <w:rsid w:val="00CA4E68"/>
    <w:rsid w:val="00CA6A35"/>
    <w:rsid w:val="00CB0086"/>
    <w:rsid w:val="00CB0B83"/>
    <w:rsid w:val="00CB14DB"/>
    <w:rsid w:val="00CB1ED1"/>
    <w:rsid w:val="00CB2854"/>
    <w:rsid w:val="00CB2C41"/>
    <w:rsid w:val="00CB310C"/>
    <w:rsid w:val="00CB334A"/>
    <w:rsid w:val="00CC1799"/>
    <w:rsid w:val="00CC1EC2"/>
    <w:rsid w:val="00CC49CD"/>
    <w:rsid w:val="00CC4DAC"/>
    <w:rsid w:val="00CC524F"/>
    <w:rsid w:val="00CC6B83"/>
    <w:rsid w:val="00CD1718"/>
    <w:rsid w:val="00CD1FBD"/>
    <w:rsid w:val="00CD2A84"/>
    <w:rsid w:val="00CD3E94"/>
    <w:rsid w:val="00CD40EF"/>
    <w:rsid w:val="00CD516E"/>
    <w:rsid w:val="00CD5CE8"/>
    <w:rsid w:val="00CD5D33"/>
    <w:rsid w:val="00CE25F1"/>
    <w:rsid w:val="00CE30B6"/>
    <w:rsid w:val="00CE37BB"/>
    <w:rsid w:val="00CE44D3"/>
    <w:rsid w:val="00CE48DD"/>
    <w:rsid w:val="00CF24CA"/>
    <w:rsid w:val="00CF2D27"/>
    <w:rsid w:val="00CF5A6A"/>
    <w:rsid w:val="00CF777E"/>
    <w:rsid w:val="00CF7FAE"/>
    <w:rsid w:val="00D00647"/>
    <w:rsid w:val="00D0119C"/>
    <w:rsid w:val="00D014AF"/>
    <w:rsid w:val="00D02C8B"/>
    <w:rsid w:val="00D04E35"/>
    <w:rsid w:val="00D04EB3"/>
    <w:rsid w:val="00D054C9"/>
    <w:rsid w:val="00D06E24"/>
    <w:rsid w:val="00D072C7"/>
    <w:rsid w:val="00D07D6F"/>
    <w:rsid w:val="00D07F3D"/>
    <w:rsid w:val="00D13CAE"/>
    <w:rsid w:val="00D1428B"/>
    <w:rsid w:val="00D160AA"/>
    <w:rsid w:val="00D21BDC"/>
    <w:rsid w:val="00D245A7"/>
    <w:rsid w:val="00D24CDC"/>
    <w:rsid w:val="00D26272"/>
    <w:rsid w:val="00D273A8"/>
    <w:rsid w:val="00D308C0"/>
    <w:rsid w:val="00D30DB8"/>
    <w:rsid w:val="00D3231B"/>
    <w:rsid w:val="00D34804"/>
    <w:rsid w:val="00D35265"/>
    <w:rsid w:val="00D374E7"/>
    <w:rsid w:val="00D37ABE"/>
    <w:rsid w:val="00D37D0C"/>
    <w:rsid w:val="00D41914"/>
    <w:rsid w:val="00D42AC9"/>
    <w:rsid w:val="00D42AF2"/>
    <w:rsid w:val="00D42F0B"/>
    <w:rsid w:val="00D4353E"/>
    <w:rsid w:val="00D46A1C"/>
    <w:rsid w:val="00D4747A"/>
    <w:rsid w:val="00D47C0E"/>
    <w:rsid w:val="00D47C1A"/>
    <w:rsid w:val="00D51A4C"/>
    <w:rsid w:val="00D55049"/>
    <w:rsid w:val="00D5535A"/>
    <w:rsid w:val="00D56136"/>
    <w:rsid w:val="00D568D6"/>
    <w:rsid w:val="00D57A68"/>
    <w:rsid w:val="00D60EA4"/>
    <w:rsid w:val="00D60F88"/>
    <w:rsid w:val="00D62AD7"/>
    <w:rsid w:val="00D62D74"/>
    <w:rsid w:val="00D62F15"/>
    <w:rsid w:val="00D6406C"/>
    <w:rsid w:val="00D648A8"/>
    <w:rsid w:val="00D649DA"/>
    <w:rsid w:val="00D67713"/>
    <w:rsid w:val="00D67FC2"/>
    <w:rsid w:val="00D7038C"/>
    <w:rsid w:val="00D715FC"/>
    <w:rsid w:val="00D71A40"/>
    <w:rsid w:val="00D725B4"/>
    <w:rsid w:val="00D72799"/>
    <w:rsid w:val="00D759AC"/>
    <w:rsid w:val="00D75EC0"/>
    <w:rsid w:val="00D761D1"/>
    <w:rsid w:val="00D76C57"/>
    <w:rsid w:val="00D812C4"/>
    <w:rsid w:val="00D815A9"/>
    <w:rsid w:val="00D821A3"/>
    <w:rsid w:val="00D8519B"/>
    <w:rsid w:val="00D86054"/>
    <w:rsid w:val="00D86504"/>
    <w:rsid w:val="00D8712F"/>
    <w:rsid w:val="00D925F5"/>
    <w:rsid w:val="00D92891"/>
    <w:rsid w:val="00D92C3B"/>
    <w:rsid w:val="00D936DC"/>
    <w:rsid w:val="00D96415"/>
    <w:rsid w:val="00D965DA"/>
    <w:rsid w:val="00D97DCD"/>
    <w:rsid w:val="00D97EA6"/>
    <w:rsid w:val="00DA041A"/>
    <w:rsid w:val="00DA10B6"/>
    <w:rsid w:val="00DA1289"/>
    <w:rsid w:val="00DA1578"/>
    <w:rsid w:val="00DA1B76"/>
    <w:rsid w:val="00DA2BD2"/>
    <w:rsid w:val="00DA3E03"/>
    <w:rsid w:val="00DB000B"/>
    <w:rsid w:val="00DB2426"/>
    <w:rsid w:val="00DB3A64"/>
    <w:rsid w:val="00DB3E93"/>
    <w:rsid w:val="00DB41E9"/>
    <w:rsid w:val="00DB4991"/>
    <w:rsid w:val="00DB581D"/>
    <w:rsid w:val="00DB5B6D"/>
    <w:rsid w:val="00DC051A"/>
    <w:rsid w:val="00DC0FD4"/>
    <w:rsid w:val="00DC1459"/>
    <w:rsid w:val="00DC15C5"/>
    <w:rsid w:val="00DC2246"/>
    <w:rsid w:val="00DC316B"/>
    <w:rsid w:val="00DC60E0"/>
    <w:rsid w:val="00DC7A8F"/>
    <w:rsid w:val="00DD0E97"/>
    <w:rsid w:val="00DD144B"/>
    <w:rsid w:val="00DD2CFD"/>
    <w:rsid w:val="00DD41D1"/>
    <w:rsid w:val="00DD48B1"/>
    <w:rsid w:val="00DD56DF"/>
    <w:rsid w:val="00DD5C5D"/>
    <w:rsid w:val="00DD71E6"/>
    <w:rsid w:val="00DE03E7"/>
    <w:rsid w:val="00DE2121"/>
    <w:rsid w:val="00DE2D19"/>
    <w:rsid w:val="00DE36FC"/>
    <w:rsid w:val="00DE457A"/>
    <w:rsid w:val="00DE4870"/>
    <w:rsid w:val="00DE4E27"/>
    <w:rsid w:val="00DE68C9"/>
    <w:rsid w:val="00DE6F71"/>
    <w:rsid w:val="00DE6FE6"/>
    <w:rsid w:val="00DF016F"/>
    <w:rsid w:val="00DF1DC2"/>
    <w:rsid w:val="00DF1F03"/>
    <w:rsid w:val="00DF3D54"/>
    <w:rsid w:val="00DF5E70"/>
    <w:rsid w:val="00DF7329"/>
    <w:rsid w:val="00DF789D"/>
    <w:rsid w:val="00E0012E"/>
    <w:rsid w:val="00E00D6D"/>
    <w:rsid w:val="00E00DC3"/>
    <w:rsid w:val="00E01856"/>
    <w:rsid w:val="00E01C4D"/>
    <w:rsid w:val="00E043CB"/>
    <w:rsid w:val="00E07154"/>
    <w:rsid w:val="00E07D2A"/>
    <w:rsid w:val="00E10A69"/>
    <w:rsid w:val="00E14024"/>
    <w:rsid w:val="00E14242"/>
    <w:rsid w:val="00E14DAF"/>
    <w:rsid w:val="00E15E0D"/>
    <w:rsid w:val="00E21FDA"/>
    <w:rsid w:val="00E24724"/>
    <w:rsid w:val="00E249A6"/>
    <w:rsid w:val="00E26080"/>
    <w:rsid w:val="00E272C0"/>
    <w:rsid w:val="00E27911"/>
    <w:rsid w:val="00E30F0B"/>
    <w:rsid w:val="00E31276"/>
    <w:rsid w:val="00E319CD"/>
    <w:rsid w:val="00E32B51"/>
    <w:rsid w:val="00E342DD"/>
    <w:rsid w:val="00E37346"/>
    <w:rsid w:val="00E408DF"/>
    <w:rsid w:val="00E42220"/>
    <w:rsid w:val="00E427BD"/>
    <w:rsid w:val="00E44732"/>
    <w:rsid w:val="00E4646A"/>
    <w:rsid w:val="00E46CD9"/>
    <w:rsid w:val="00E47BF9"/>
    <w:rsid w:val="00E47F4A"/>
    <w:rsid w:val="00E50FD6"/>
    <w:rsid w:val="00E513A6"/>
    <w:rsid w:val="00E51651"/>
    <w:rsid w:val="00E52B74"/>
    <w:rsid w:val="00E533F5"/>
    <w:rsid w:val="00E53D46"/>
    <w:rsid w:val="00E5431E"/>
    <w:rsid w:val="00E55254"/>
    <w:rsid w:val="00E5534D"/>
    <w:rsid w:val="00E563DF"/>
    <w:rsid w:val="00E5684A"/>
    <w:rsid w:val="00E60935"/>
    <w:rsid w:val="00E609DA"/>
    <w:rsid w:val="00E6181A"/>
    <w:rsid w:val="00E6412D"/>
    <w:rsid w:val="00E6768E"/>
    <w:rsid w:val="00E678E5"/>
    <w:rsid w:val="00E70CF4"/>
    <w:rsid w:val="00E72C6A"/>
    <w:rsid w:val="00E73964"/>
    <w:rsid w:val="00E75DF0"/>
    <w:rsid w:val="00E76447"/>
    <w:rsid w:val="00E801DE"/>
    <w:rsid w:val="00E80A0B"/>
    <w:rsid w:val="00E8230E"/>
    <w:rsid w:val="00E82DF1"/>
    <w:rsid w:val="00E83A49"/>
    <w:rsid w:val="00E845F9"/>
    <w:rsid w:val="00E85599"/>
    <w:rsid w:val="00E877F3"/>
    <w:rsid w:val="00E90C95"/>
    <w:rsid w:val="00E91B6D"/>
    <w:rsid w:val="00E9292C"/>
    <w:rsid w:val="00E93213"/>
    <w:rsid w:val="00E934BA"/>
    <w:rsid w:val="00E94177"/>
    <w:rsid w:val="00E94928"/>
    <w:rsid w:val="00E9543F"/>
    <w:rsid w:val="00E96CCE"/>
    <w:rsid w:val="00E96ECE"/>
    <w:rsid w:val="00EA00D1"/>
    <w:rsid w:val="00EA0560"/>
    <w:rsid w:val="00EA057F"/>
    <w:rsid w:val="00EA3945"/>
    <w:rsid w:val="00EA4357"/>
    <w:rsid w:val="00EA60D9"/>
    <w:rsid w:val="00EA7BD1"/>
    <w:rsid w:val="00EB0B6F"/>
    <w:rsid w:val="00EB11BF"/>
    <w:rsid w:val="00EB430C"/>
    <w:rsid w:val="00EB501C"/>
    <w:rsid w:val="00EB51A7"/>
    <w:rsid w:val="00EB5EC4"/>
    <w:rsid w:val="00EB6374"/>
    <w:rsid w:val="00EB63D4"/>
    <w:rsid w:val="00EB6EF3"/>
    <w:rsid w:val="00EB7087"/>
    <w:rsid w:val="00EB729C"/>
    <w:rsid w:val="00EC33C8"/>
    <w:rsid w:val="00EC341A"/>
    <w:rsid w:val="00EC4992"/>
    <w:rsid w:val="00EC5416"/>
    <w:rsid w:val="00EC5D3B"/>
    <w:rsid w:val="00EC5F10"/>
    <w:rsid w:val="00EC6FDB"/>
    <w:rsid w:val="00ED673D"/>
    <w:rsid w:val="00ED72F7"/>
    <w:rsid w:val="00ED7349"/>
    <w:rsid w:val="00ED73DC"/>
    <w:rsid w:val="00ED7F10"/>
    <w:rsid w:val="00EE07DB"/>
    <w:rsid w:val="00EE1529"/>
    <w:rsid w:val="00EE1D5C"/>
    <w:rsid w:val="00EE2117"/>
    <w:rsid w:val="00EE2E6F"/>
    <w:rsid w:val="00EE2EAC"/>
    <w:rsid w:val="00EE30F2"/>
    <w:rsid w:val="00EE4B8A"/>
    <w:rsid w:val="00EE55CE"/>
    <w:rsid w:val="00EE6AD3"/>
    <w:rsid w:val="00EE6B5D"/>
    <w:rsid w:val="00EE76C8"/>
    <w:rsid w:val="00EE7E0A"/>
    <w:rsid w:val="00EF1802"/>
    <w:rsid w:val="00EF1A79"/>
    <w:rsid w:val="00EF2128"/>
    <w:rsid w:val="00EF22DA"/>
    <w:rsid w:val="00EF25C5"/>
    <w:rsid w:val="00EF283A"/>
    <w:rsid w:val="00EF2901"/>
    <w:rsid w:val="00EF3716"/>
    <w:rsid w:val="00EF41F5"/>
    <w:rsid w:val="00EF4990"/>
    <w:rsid w:val="00EF78FD"/>
    <w:rsid w:val="00EF7DD4"/>
    <w:rsid w:val="00F008C1"/>
    <w:rsid w:val="00F01D20"/>
    <w:rsid w:val="00F026A4"/>
    <w:rsid w:val="00F027DC"/>
    <w:rsid w:val="00F0344B"/>
    <w:rsid w:val="00F05A47"/>
    <w:rsid w:val="00F05A9E"/>
    <w:rsid w:val="00F0656C"/>
    <w:rsid w:val="00F07999"/>
    <w:rsid w:val="00F12F1C"/>
    <w:rsid w:val="00F13242"/>
    <w:rsid w:val="00F13A00"/>
    <w:rsid w:val="00F158A3"/>
    <w:rsid w:val="00F1645D"/>
    <w:rsid w:val="00F1672F"/>
    <w:rsid w:val="00F16C50"/>
    <w:rsid w:val="00F2052C"/>
    <w:rsid w:val="00F251B5"/>
    <w:rsid w:val="00F259B6"/>
    <w:rsid w:val="00F279FF"/>
    <w:rsid w:val="00F3018B"/>
    <w:rsid w:val="00F30FC5"/>
    <w:rsid w:val="00F3113E"/>
    <w:rsid w:val="00F33528"/>
    <w:rsid w:val="00F346C0"/>
    <w:rsid w:val="00F3697D"/>
    <w:rsid w:val="00F36C84"/>
    <w:rsid w:val="00F37EFA"/>
    <w:rsid w:val="00F40E11"/>
    <w:rsid w:val="00F42885"/>
    <w:rsid w:val="00F44B34"/>
    <w:rsid w:val="00F451AA"/>
    <w:rsid w:val="00F46A4A"/>
    <w:rsid w:val="00F47C3B"/>
    <w:rsid w:val="00F47F0A"/>
    <w:rsid w:val="00F54DF7"/>
    <w:rsid w:val="00F559B5"/>
    <w:rsid w:val="00F5674F"/>
    <w:rsid w:val="00F56BC2"/>
    <w:rsid w:val="00F576DA"/>
    <w:rsid w:val="00F57F17"/>
    <w:rsid w:val="00F60279"/>
    <w:rsid w:val="00F60D96"/>
    <w:rsid w:val="00F6278D"/>
    <w:rsid w:val="00F62BF6"/>
    <w:rsid w:val="00F65AD5"/>
    <w:rsid w:val="00F67AD7"/>
    <w:rsid w:val="00F721EA"/>
    <w:rsid w:val="00F72718"/>
    <w:rsid w:val="00F739CC"/>
    <w:rsid w:val="00F74552"/>
    <w:rsid w:val="00F77AE4"/>
    <w:rsid w:val="00F77ECA"/>
    <w:rsid w:val="00F8074B"/>
    <w:rsid w:val="00F83AC8"/>
    <w:rsid w:val="00F84847"/>
    <w:rsid w:val="00F84A8F"/>
    <w:rsid w:val="00F8501B"/>
    <w:rsid w:val="00F8583A"/>
    <w:rsid w:val="00F93477"/>
    <w:rsid w:val="00F94B64"/>
    <w:rsid w:val="00F95AA0"/>
    <w:rsid w:val="00F963B0"/>
    <w:rsid w:val="00F9796B"/>
    <w:rsid w:val="00F97A80"/>
    <w:rsid w:val="00F97E03"/>
    <w:rsid w:val="00FA0F91"/>
    <w:rsid w:val="00FA16FE"/>
    <w:rsid w:val="00FA2E02"/>
    <w:rsid w:val="00FA48FE"/>
    <w:rsid w:val="00FA54E0"/>
    <w:rsid w:val="00FA6002"/>
    <w:rsid w:val="00FA676C"/>
    <w:rsid w:val="00FA6EB0"/>
    <w:rsid w:val="00FA7AC9"/>
    <w:rsid w:val="00FA7CCA"/>
    <w:rsid w:val="00FB0A1A"/>
    <w:rsid w:val="00FB1946"/>
    <w:rsid w:val="00FB3915"/>
    <w:rsid w:val="00FB3DBE"/>
    <w:rsid w:val="00FB4603"/>
    <w:rsid w:val="00FB56BE"/>
    <w:rsid w:val="00FB5E1F"/>
    <w:rsid w:val="00FB7950"/>
    <w:rsid w:val="00FC04C8"/>
    <w:rsid w:val="00FC0721"/>
    <w:rsid w:val="00FC0959"/>
    <w:rsid w:val="00FC2586"/>
    <w:rsid w:val="00FC31A7"/>
    <w:rsid w:val="00FC348A"/>
    <w:rsid w:val="00FC5232"/>
    <w:rsid w:val="00FC61B0"/>
    <w:rsid w:val="00FC76A0"/>
    <w:rsid w:val="00FC777A"/>
    <w:rsid w:val="00FD0463"/>
    <w:rsid w:val="00FD0E4B"/>
    <w:rsid w:val="00FD0F40"/>
    <w:rsid w:val="00FD118B"/>
    <w:rsid w:val="00FD1C73"/>
    <w:rsid w:val="00FD1D03"/>
    <w:rsid w:val="00FD1E41"/>
    <w:rsid w:val="00FD2D99"/>
    <w:rsid w:val="00FD4BE6"/>
    <w:rsid w:val="00FD5315"/>
    <w:rsid w:val="00FD66F3"/>
    <w:rsid w:val="00FD6C71"/>
    <w:rsid w:val="00FD785F"/>
    <w:rsid w:val="00FD7F19"/>
    <w:rsid w:val="00FE0E19"/>
    <w:rsid w:val="00FE1399"/>
    <w:rsid w:val="00FE1762"/>
    <w:rsid w:val="00FE458C"/>
    <w:rsid w:val="00FE4805"/>
    <w:rsid w:val="00FE48BC"/>
    <w:rsid w:val="00FE73E9"/>
    <w:rsid w:val="00FE782A"/>
    <w:rsid w:val="00FE7F1E"/>
    <w:rsid w:val="00FF0185"/>
    <w:rsid w:val="00FF1717"/>
    <w:rsid w:val="00FF4C36"/>
    <w:rsid w:val="00FF4CFD"/>
    <w:rsid w:val="00FF592D"/>
    <w:rsid w:val="00FF6885"/>
    <w:rsid w:val="00FF6C10"/>
    <w:rsid w:val="00FF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40"/>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2A3720"/>
    <w:rPr>
      <w:rFonts w:ascii="Trebuchet MS" w:hAnsi="Trebuchet MS"/>
      <w:sz w:val="18"/>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BF31B7"/>
    <w:pPr>
      <w:tabs>
        <w:tab w:val="right" w:leader="dot" w:pos="8807"/>
      </w:tabs>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1"/>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1"/>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1"/>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1"/>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1"/>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1"/>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30"/>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5"/>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Zał_05 do SWZ - Oświadczenie o niezaleganiu US ZUS.docx</dmsv2BaseFileName>
    <dmsv2BaseDisplayName xmlns="http://schemas.microsoft.com/sharepoint/v3">Zał_05 do SWZ - Oświadczenie o niezaleganiu US ZUS</dmsv2BaseDisplayName>
    <dmsv2SWPP2ObjectNumber xmlns="http://schemas.microsoft.com/sharepoint/v3">POST/EKO/EKO/FZ/00042/2026                        </dmsv2SWPP2ObjectNumber>
    <dmsv2SWPP2SumMD5 xmlns="http://schemas.microsoft.com/sharepoint/v3">b100c22f0ed1a79263aa1207a39275fc</dmsv2SWPP2SumMD5>
    <dmsv2BaseMoved xmlns="http://schemas.microsoft.com/sharepoint/v3">false</dmsv2BaseMoved>
    <dmsv2BaseIsSensitive xmlns="http://schemas.microsoft.com/sharepoint/v3">true</dmsv2BaseIsSensitive>
    <dmsv2SWPP2IDSWPP2 xmlns="http://schemas.microsoft.com/sharepoint/v3">711264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24786276</dmsv2BaseClientSystemDocumentID>
    <dmsv2BaseModifiedByID xmlns="http://schemas.microsoft.com/sharepoint/v3">16800670</dmsv2BaseModifiedByID>
    <dmsv2BaseCreatedByID xmlns="http://schemas.microsoft.com/sharepoint/v3">16800670</dmsv2BaseCreatedByID>
    <dmsv2SWPP2ObjectDepartment xmlns="http://schemas.microsoft.com/sharepoint/v3">00000001000w00000000000000000005</dmsv2SWPP2ObjectDepartment>
    <dmsv2SWPP2ObjectName xmlns="http://schemas.microsoft.com/sharepoint/v3">Postępowanie</dmsv2SWPP2ObjectName>
    <_dlc_DocId xmlns="a19cb1c7-c5c7-46d4-85ae-d83685407bba">FJ3FSM7XJ42E-2144144896-22150</_dlc_DocId>
    <_dlc_DocIdUrl xmlns="a19cb1c7-c5c7-46d4-85ae-d83685407bba">
      <Url>https://swpp2.dms.gkpge.pl/sites/43/_layouts/15/DocIdRedir.aspx?ID=FJ3FSM7XJ42E-2144144896-22150</Url>
      <Description>FJ3FSM7XJ42E-2144144896-22150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4A6177-90C2-41F2-A44C-384DB71A0A6F}"/>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1CB9E8DB-C3E6-4931-85C8-BFA1A897834E}">
  <ds:schemaRefs>
    <ds:schemaRef ds:uri="http://schemas.microsoft.com/office/2006/metadata/properties"/>
    <ds:schemaRef ds:uri="http://schemas.openxmlformats.org/package/2006/metadata/core-properties"/>
    <ds:schemaRef ds:uri="ef1e77fe-df0b-4659-b203-c01f98c549d3"/>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5.xml><?xml version="1.0" encoding="utf-8"?>
<ds:datastoreItem xmlns:ds="http://schemas.openxmlformats.org/officeDocument/2006/customXml" ds:itemID="{A451E025-4FE4-4097-94CB-E13383301A29}"/>
</file>

<file path=docProps/app.xml><?xml version="1.0" encoding="utf-8"?>
<Properties xmlns="http://schemas.openxmlformats.org/officeDocument/2006/extended-properties" xmlns:vt="http://schemas.openxmlformats.org/officeDocument/2006/docPropsVTypes">
  <Template>Normal</Template>
  <TotalTime>2</TotalTime>
  <Pages>1</Pages>
  <Words>145</Words>
  <Characters>874</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Dostawy_produktów/odpadów na potzreby Rekultywacji Pomorzany</vt:lpstr>
    </vt:vector>
  </TitlesOfParts>
  <Company>aaa</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Dostawy_produktów/odpadów na potzreby Rekultywacji Pomorzany</dc:title>
  <dc:subject/>
  <dc:creator>Kurpiewska Katarzyna [PGE S.A.]</dc:creator>
  <cp:keywords/>
  <dc:description/>
  <cp:lastModifiedBy>Markowski Remigiusz [PGE Ekoserwis S.A.]</cp:lastModifiedBy>
  <cp:revision>4</cp:revision>
  <cp:lastPrinted>2026-03-27T13:01:00Z</cp:lastPrinted>
  <dcterms:created xsi:type="dcterms:W3CDTF">2026-03-26T11:30:00Z</dcterms:created>
  <dcterms:modified xsi:type="dcterms:W3CDTF">2026-03-27T13:01:00Z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629cdf94-bc84-4ebf-a44a-d2c9cb50171d</vt:lpwstr>
  </property>
  <property fmtid="{D5CDD505-2E9C-101B-9397-08002B2CF9AE}" pid="4" name="MSIP_Label_66b5d990-821a-4d41-b503-280f184b2126_Enabled">
    <vt:lpwstr>true</vt:lpwstr>
  </property>
  <property fmtid="{D5CDD505-2E9C-101B-9397-08002B2CF9AE}" pid="5" name="MSIP_Label_66b5d990-821a-4d41-b503-280f184b2126_SetDate">
    <vt:lpwstr>2025-10-27T12:31:09Z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bc25c031-7b27-49c7-9fb9-8ae12312d886</vt:lpwstr>
  </property>
  <property fmtid="{D5CDD505-2E9C-101B-9397-08002B2CF9AE}" pid="10" name="MSIP_Label_66b5d990-821a-4d41-b503-280f184b2126_ContentBits">
    <vt:lpwstr>0</vt:lpwstr>
  </property>
</Properties>
</file>